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31"/>
        <w:gridCol w:w="4873"/>
        <w:gridCol w:w="3482"/>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732941">
            <w:pPr>
              <w:spacing w:after="0"/>
            </w:pPr>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732941">
            <w:pPr>
              <w:spacing w:after="0"/>
            </w:pPr>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732941">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732941">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732941">
            <w:pPr>
              <w:spacing w:before="135" w:after="0"/>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086224BF" w:rsidR="00D63B01" w:rsidRPr="001A1A0E" w:rsidRDefault="008A0453" w:rsidP="00732941">
            <w:pPr>
              <w:spacing w:after="0"/>
              <w:rPr>
                <w:rFonts w:ascii="Arial" w:hAnsi="Arial" w:cs="Arial"/>
                <w:color w:val="000000"/>
                <w:position w:val="-2"/>
                <w:sz w:val="18"/>
                <w:szCs w:val="18"/>
              </w:rPr>
            </w:pPr>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D35EC" w14:textId="77777777" w:rsidR="008A0453" w:rsidRPr="006B1E42" w:rsidRDefault="008A0453" w:rsidP="008A0453">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038B1AB2" w14:textId="6A81A877" w:rsidR="00D63B01" w:rsidRPr="001A1A0E" w:rsidRDefault="00C26409"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00D63B01" w:rsidRPr="00D45137">
              <w:rPr>
                <w:rFonts w:ascii="Arial" w:hAnsi="Arial" w:cs="Arial"/>
                <w:color w:val="000000"/>
                <w:position w:val="-2"/>
                <w:sz w:val="18"/>
                <w:szCs w:val="18"/>
                <w:u w:val="single"/>
              </w:rPr>
              <w:t xml:space="preserve"> ponudnik naloži aplikacijo e-Oddaja v razdelek »</w:t>
            </w:r>
            <w:r w:rsidR="008A0453">
              <w:rPr>
                <w:rFonts w:ascii="Arial" w:hAnsi="Arial" w:cs="Arial"/>
                <w:color w:val="000000"/>
                <w:position w:val="-2"/>
                <w:sz w:val="18"/>
                <w:szCs w:val="18"/>
                <w:u w:val="single"/>
              </w:rPr>
              <w:t>Izjava</w:t>
            </w:r>
            <w:r w:rsidR="00D63B01" w:rsidRPr="00D45137">
              <w:rPr>
                <w:rFonts w:ascii="Arial" w:hAnsi="Arial" w:cs="Arial"/>
                <w:color w:val="000000"/>
                <w:position w:val="-2"/>
                <w:sz w:val="18"/>
                <w:szCs w:val="18"/>
                <w:u w:val="single"/>
              </w:rPr>
              <w:t>«.</w:t>
            </w:r>
          </w:p>
        </w:tc>
      </w:tr>
      <w:tr w:rsidR="001C6319" w:rsidRPr="001A1A0E" w14:paraId="7EF4716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5CEB7" w14:textId="00530C7C"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3.1.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8363F" w14:textId="77A25C60"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9759F" w14:textId="77777777" w:rsidR="001C6319"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ali priložen pdf</w:t>
            </w:r>
          </w:p>
          <w:p w14:paraId="3B95DAB7" w14:textId="4704CEA4" w:rsidR="001C6319" w:rsidRPr="006B1E42"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aplikacijo e-Oddaja v razdelek »</w:t>
            </w:r>
            <w:r>
              <w:rPr>
                <w:rFonts w:ascii="Arial" w:hAnsi="Arial" w:cs="Arial"/>
                <w:color w:val="000000"/>
                <w:position w:val="-2"/>
                <w:sz w:val="18"/>
                <w:szCs w:val="18"/>
                <w:u w:val="single"/>
              </w:rPr>
              <w:t>ESPD</w:t>
            </w:r>
            <w:r w:rsidRPr="00D45137">
              <w:rPr>
                <w:rFonts w:ascii="Arial" w:hAnsi="Arial" w:cs="Arial"/>
                <w:color w:val="000000"/>
                <w:position w:val="-2"/>
                <w:sz w:val="18"/>
                <w:szCs w:val="18"/>
                <w:u w:val="single"/>
              </w:rPr>
              <w:t>«.</w:t>
            </w:r>
          </w:p>
        </w:tc>
      </w:tr>
      <w:tr w:rsidR="0034081F" w:rsidRPr="001A1A0E" w14:paraId="196B31E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2776" w14:textId="509863B3"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EDAD2" w14:textId="18AAB50E" w:rsid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6FFC3" w14:textId="77777777" w:rsidR="0034081F" w:rsidRDefault="0034081F" w:rsidP="003408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00AD74EC" w14:textId="26CEA413"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4081F" w:rsidRPr="001A1A0E" w14:paraId="209209C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9F00A" w14:textId="72600A24"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8414" w14:textId="4329969D" w:rsidR="0034081F" w:rsidRP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79D4A" w14:textId="77777777" w:rsidR="0034081F" w:rsidRDefault="0034081F" w:rsidP="0034081F">
            <w:pPr>
              <w:spacing w:before="135" w:after="135"/>
              <w:jc w:val="both"/>
              <w:textAlignment w:val="center"/>
            </w:pPr>
            <w:r>
              <w:rPr>
                <w:rFonts w:ascii="Arial" w:hAnsi="Arial" w:cs="Arial"/>
                <w:color w:val="000000"/>
                <w:position w:val="-2"/>
                <w:sz w:val="18"/>
                <w:szCs w:val="18"/>
              </w:rPr>
              <w:t>Izpolnjen, podpisan in žigosan. </w:t>
            </w:r>
          </w:p>
          <w:p w14:paraId="0BF6A0E7" w14:textId="77777777"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Potrebno predložiti tudi za člane organov in zastopnike partnerjev in podizvajalcev.</w:t>
            </w:r>
          </w:p>
          <w:p w14:paraId="78F9C1F0" w14:textId="0F87730C" w:rsidR="0034081F" w:rsidRPr="001A1A0E"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8272B" w:rsidRPr="001A1A0E" w14:paraId="616354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D365B" w14:textId="3AA48F38" w:rsidR="0018272B"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B0E03" w14:textId="685E8B72" w:rsidR="0018272B" w:rsidRDefault="0018272B" w:rsidP="00732941">
            <w:pPr>
              <w:spacing w:after="0"/>
              <w:rPr>
                <w:rFonts w:ascii="Arial" w:hAnsi="Arial" w:cs="Arial"/>
                <w:color w:val="000000"/>
                <w:position w:val="-2"/>
                <w:sz w:val="18"/>
                <w:szCs w:val="18"/>
              </w:rPr>
            </w:pPr>
            <w:r>
              <w:rPr>
                <w:rFonts w:ascii="Arial" w:hAnsi="Arial" w:cs="Arial"/>
                <w:color w:val="000000"/>
                <w:position w:val="-2"/>
                <w:sz w:val="18"/>
                <w:szCs w:val="18"/>
              </w:rPr>
              <w:t xml:space="preserve">Referenčna lista gospodarskega subjekta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31BCA" w14:textId="77777777" w:rsidR="0018272B" w:rsidRDefault="0018272B" w:rsidP="0018272B">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E955179" w14:textId="244DEF33" w:rsidR="0018272B" w:rsidRPr="006B1E42" w:rsidRDefault="0018272B" w:rsidP="0018272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F73D007" w:rsidR="004F1422" w:rsidRPr="0018272B" w:rsidRDefault="0018272B" w:rsidP="00732941">
            <w:pPr>
              <w:spacing w:after="0"/>
              <w:rPr>
                <w:rFonts w:ascii="Arial" w:hAnsi="Arial" w:cs="Arial"/>
                <w:sz w:val="18"/>
                <w:szCs w:val="18"/>
              </w:rPr>
            </w:pPr>
            <w:r w:rsidRPr="0018272B">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732941">
            <w:pPr>
              <w:spacing w:after="0"/>
            </w:pPr>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08E2D81" w:rsidR="004F1422" w:rsidRPr="0018272B" w:rsidRDefault="0018272B" w:rsidP="00732941">
            <w:pPr>
              <w:spacing w:after="0"/>
              <w:rPr>
                <w:rFonts w:ascii="Arial" w:hAnsi="Arial" w:cs="Arial"/>
                <w:sz w:val="18"/>
                <w:szCs w:val="18"/>
              </w:rPr>
            </w:pPr>
            <w:r w:rsidRPr="0018272B">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732941">
            <w:pPr>
              <w:spacing w:after="0"/>
            </w:pPr>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3FA7A536" w:rsidR="004F1422" w:rsidRPr="0018272B" w:rsidRDefault="0018272B" w:rsidP="00732941">
            <w:pPr>
              <w:spacing w:after="0"/>
              <w:rPr>
                <w:rFonts w:ascii="Arial" w:hAnsi="Arial" w:cs="Arial"/>
                <w:sz w:val="18"/>
                <w:szCs w:val="18"/>
              </w:rPr>
            </w:pPr>
            <w:r w:rsidRPr="0018272B">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732941">
            <w:pPr>
              <w:spacing w:after="0"/>
            </w:pPr>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6664C605" w:rsidR="004F1422" w:rsidRPr="0018272B" w:rsidRDefault="0018272B" w:rsidP="00732941">
            <w:pPr>
              <w:spacing w:after="0"/>
              <w:rPr>
                <w:rFonts w:ascii="Arial" w:hAnsi="Arial" w:cs="Arial"/>
                <w:sz w:val="18"/>
                <w:szCs w:val="18"/>
              </w:rPr>
            </w:pPr>
            <w:r w:rsidRPr="0018272B">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732941">
            <w:pPr>
              <w:spacing w:after="0"/>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715D9" w:rsidRPr="001A1A0E" w14:paraId="3F672C2B"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7E3B6" w14:textId="7DC5D3E6" w:rsidR="00E715D9"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8115" w14:textId="6D6E9DFE" w:rsidR="00E715D9" w:rsidRDefault="00E715D9" w:rsidP="00732941">
            <w:pPr>
              <w:spacing w:after="0"/>
              <w:rPr>
                <w:rFonts w:ascii="Arial" w:hAnsi="Arial" w:cs="Arial"/>
                <w:color w:val="000000"/>
                <w:position w:val="-2"/>
                <w:sz w:val="18"/>
                <w:szCs w:val="18"/>
              </w:rPr>
            </w:pPr>
            <w:r>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6756C" w14:textId="77777777" w:rsidR="00E715D9" w:rsidRDefault="00E715D9" w:rsidP="00E715D9">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65FAC71" w14:textId="24E36104" w:rsidR="00E715D9" w:rsidRPr="001A1A0E" w:rsidRDefault="00E715D9" w:rsidP="00E715D9">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C4629" w:rsidRPr="001A1A0E" w14:paraId="30B6A711"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9C02B" w14:textId="7F605850" w:rsidR="00EC4629" w:rsidRPr="0018272B" w:rsidRDefault="00EC4629" w:rsidP="0083745F">
            <w:pPr>
              <w:spacing w:after="0"/>
              <w:rPr>
                <w:rFonts w:ascii="Arial" w:hAnsi="Arial" w:cs="Arial"/>
                <w:color w:val="000000"/>
                <w:position w:val="-2"/>
                <w:sz w:val="18"/>
                <w:szCs w:val="18"/>
              </w:rPr>
            </w:pPr>
            <w:r w:rsidRPr="0018272B">
              <w:rPr>
                <w:rFonts w:ascii="Arial" w:hAnsi="Arial" w:cs="Arial"/>
                <w:color w:val="000000"/>
                <w:position w:val="-2"/>
                <w:sz w:val="18"/>
                <w:szCs w:val="18"/>
              </w:rPr>
              <w:t>1</w:t>
            </w:r>
            <w:r w:rsidR="00B4496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017F" w14:textId="4F4D26AB" w:rsidR="00EC4629" w:rsidRDefault="00EC4629" w:rsidP="0083745F">
            <w:pPr>
              <w:spacing w:after="0"/>
              <w:rPr>
                <w:rFonts w:ascii="Arial" w:hAnsi="Arial" w:cs="Arial"/>
                <w:color w:val="000000"/>
                <w:position w:val="-2"/>
                <w:sz w:val="18"/>
                <w:szCs w:val="18"/>
              </w:rPr>
            </w:pPr>
            <w:r>
              <w:rPr>
                <w:rFonts w:ascii="Arial" w:hAnsi="Arial" w:cs="Arial"/>
                <w:color w:val="000000"/>
                <w:position w:val="-2"/>
                <w:sz w:val="18"/>
                <w:szCs w:val="18"/>
              </w:rPr>
              <w:t>Vzorec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22AFE" w14:textId="77777777" w:rsidR="00EC4629" w:rsidRDefault="00EC4629" w:rsidP="00EC46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2A0C30BE" w14:textId="705ADDF3" w:rsidR="00EC4629" w:rsidRDefault="00EC4629" w:rsidP="00EC4629">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3:</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10</w:t>
            </w:r>
            <w:r w:rsidRPr="005A698B">
              <w:rPr>
                <w:rFonts w:ascii="Arial" w:hAnsi="Arial" w:cs="Arial"/>
                <w:i/>
                <w:sz w:val="16"/>
                <w:szCs w:val="16"/>
              </w:rPr>
              <w:t xml:space="preserve"> odstotkov (</w:t>
            </w:r>
            <w:r>
              <w:rPr>
                <w:rFonts w:ascii="Arial" w:hAnsi="Arial" w:cs="Arial"/>
                <w:i/>
                <w:sz w:val="16"/>
                <w:szCs w:val="16"/>
              </w:rPr>
              <w:t>10</w:t>
            </w:r>
            <w:r w:rsidRPr="005A698B">
              <w:rPr>
                <w:rFonts w:ascii="Arial" w:hAnsi="Arial" w:cs="Arial"/>
                <w:i/>
                <w:sz w:val="16"/>
                <w:szCs w:val="16"/>
              </w:rPr>
              <w:t xml:space="preserve">,00 %) </w:t>
            </w:r>
            <w:r>
              <w:rPr>
                <w:rFonts w:ascii="Arial" w:hAnsi="Arial" w:cs="Arial"/>
                <w:i/>
                <w:sz w:val="16"/>
                <w:szCs w:val="16"/>
              </w:rPr>
              <w:t xml:space="preserve">celotne </w:t>
            </w:r>
            <w:r w:rsidRPr="005A698B">
              <w:rPr>
                <w:rFonts w:ascii="Arial" w:hAnsi="Arial" w:cs="Arial"/>
                <w:i/>
                <w:sz w:val="16"/>
                <w:szCs w:val="16"/>
              </w:rPr>
              <w:t>pogodbene vrednosti</w:t>
            </w:r>
            <w:r>
              <w:rPr>
                <w:rFonts w:ascii="Arial" w:hAnsi="Arial" w:cs="Arial"/>
                <w:i/>
                <w:sz w:val="16"/>
                <w:szCs w:val="16"/>
              </w:rPr>
              <w:t xml:space="preserve"> brez DDV.</w:t>
            </w:r>
          </w:p>
        </w:tc>
      </w:tr>
      <w:tr w:rsidR="00F4713D" w:rsidRPr="001A1A0E" w14:paraId="5A2AFB03"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48F30" w14:textId="75A094A6"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t>1</w:t>
            </w:r>
            <w:r w:rsidR="00B4496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BD6" w14:textId="42CCCA75"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FCD56" w14:textId="77777777" w:rsidR="00F4713D" w:rsidRDefault="00F4713D" w:rsidP="00F471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653C6CE8" w14:textId="229648A0" w:rsidR="00F4713D" w:rsidRDefault="00F4713D" w:rsidP="00F4713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w:t>
            </w:r>
            <w:r>
              <w:rPr>
                <w:rFonts w:ascii="Arial" w:hAnsi="Arial" w:cs="Arial"/>
                <w:i/>
                <w:sz w:val="16"/>
                <w:szCs w:val="16"/>
              </w:rPr>
              <w:t xml:space="preserve">, </w:t>
            </w:r>
            <w:r w:rsidRPr="005A698B">
              <w:rPr>
                <w:rFonts w:ascii="Arial" w:hAnsi="Arial" w:cs="Arial"/>
                <w:i/>
                <w:sz w:val="16"/>
                <w:szCs w:val="16"/>
              </w:rPr>
              <w:t xml:space="preserve">da bo v primeru, če je izbran kot ekonomsko najugodnejši, predložil zahtevano finančno zavarovanje </w:t>
            </w:r>
            <w:r w:rsidRPr="007F42CB">
              <w:rPr>
                <w:rFonts w:ascii="Arial" w:hAnsi="Arial" w:cs="Arial"/>
                <w:i/>
                <w:sz w:val="16"/>
                <w:szCs w:val="16"/>
              </w:rPr>
              <w:t xml:space="preserve">za </w:t>
            </w:r>
            <w:r w:rsidRPr="007F42CB">
              <w:rPr>
                <w:rFonts w:ascii="Arial" w:hAnsi="Arial" w:cs="Arial"/>
                <w:i/>
                <w:color w:val="000000"/>
                <w:position w:val="-2"/>
                <w:sz w:val="16"/>
                <w:szCs w:val="16"/>
              </w:rPr>
              <w:t>odpravo napak v garancijskem obdobju</w:t>
            </w:r>
            <w:r w:rsidRPr="005A698B">
              <w:rPr>
                <w:rFonts w:ascii="Arial" w:hAnsi="Arial" w:cs="Arial"/>
                <w:i/>
                <w:sz w:val="16"/>
                <w:szCs w:val="16"/>
              </w:rPr>
              <w:t xml:space="preserve">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pogodbene vrednosti, vključno </w:t>
            </w:r>
            <w:r w:rsidR="00EC4629">
              <w:rPr>
                <w:rFonts w:ascii="Arial" w:hAnsi="Arial" w:cs="Arial"/>
                <w:i/>
                <w:sz w:val="16"/>
                <w:szCs w:val="16"/>
              </w:rPr>
              <w:t>brez</w:t>
            </w:r>
            <w:r w:rsidRPr="005A698B">
              <w:rPr>
                <w:rFonts w:ascii="Arial" w:hAnsi="Arial" w:cs="Arial"/>
                <w:i/>
                <w:sz w:val="16"/>
                <w:szCs w:val="16"/>
              </w:rPr>
              <w:t xml:space="preserve">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732941">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732941">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732941">
            <w:pPr>
              <w:spacing w:after="0"/>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1D68F395" w:rsidR="00156B9A" w:rsidRPr="0008665A" w:rsidRDefault="006B1E42" w:rsidP="00732941">
            <w:pPr>
              <w:spacing w:after="0"/>
              <w:jc w:val="both"/>
              <w:rPr>
                <w:rFonts w:ascii="Arial" w:hAnsi="Arial" w:cs="Arial"/>
                <w:color w:val="000000"/>
                <w:position w:val="-2"/>
                <w:sz w:val="18"/>
                <w:szCs w:val="18"/>
                <w:u w:val="single"/>
              </w:rPr>
            </w:pPr>
            <w:r w:rsidRPr="004B1990">
              <w:rPr>
                <w:rFonts w:ascii="Arial" w:hAnsi="Arial" w:cs="Arial"/>
                <w:sz w:val="18"/>
                <w:szCs w:val="18"/>
              </w:rPr>
              <w:t xml:space="preserve">Prospektna dokumentacija </w:t>
            </w:r>
            <w:r w:rsidR="001C6319">
              <w:rPr>
                <w:rFonts w:ascii="Arial" w:hAnsi="Arial" w:cs="Arial"/>
                <w:sz w:val="18"/>
                <w:szCs w:val="18"/>
              </w:rPr>
              <w:t>in druga dokazila kot zahtevano</w:t>
            </w:r>
            <w:r w:rsidR="00060BFE">
              <w:rPr>
                <w:rFonts w:ascii="Arial" w:hAnsi="Arial" w:cs="Arial"/>
                <w:sz w:val="18"/>
                <w:szCs w:val="18"/>
              </w:rPr>
              <w:t xml:space="preserve"> v poglavju 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10E8" w14:textId="09CC85F2" w:rsidR="000962BC" w:rsidRPr="000962BC" w:rsidRDefault="000962BC" w:rsidP="00732941">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71108550" w14:textId="3C2FC004" w:rsidR="00156B9A"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F838EC" w:rsidRPr="001A1A0E" w14:paraId="3818483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381A" w14:textId="78B50C0D" w:rsidR="00F838EC" w:rsidRPr="00051B2B" w:rsidRDefault="00F838EC" w:rsidP="00732941">
            <w:pPr>
              <w:spacing w:after="0"/>
              <w:rPr>
                <w:rFonts w:ascii="Arial" w:hAnsi="Arial" w:cs="Arial"/>
                <w:position w:val="-2"/>
                <w:sz w:val="18"/>
                <w:szCs w:val="18"/>
              </w:rPr>
            </w:pPr>
            <w:r>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0574" w14:textId="5452DBF1" w:rsidR="00F838EC" w:rsidRPr="004B1990" w:rsidRDefault="00F838EC" w:rsidP="00732941">
            <w:pPr>
              <w:spacing w:after="0"/>
              <w:jc w:val="both"/>
              <w:rPr>
                <w:rFonts w:ascii="Arial" w:hAnsi="Arial" w:cs="Arial"/>
                <w:sz w:val="18"/>
                <w:szCs w:val="18"/>
              </w:rPr>
            </w:pPr>
            <w:r w:rsidRPr="004B1990">
              <w:rPr>
                <w:rFonts w:ascii="Arial" w:hAnsi="Arial" w:cs="Arial"/>
                <w:sz w:val="18"/>
                <w:szCs w:val="18"/>
              </w:rPr>
              <w:t xml:space="preserve">Prospektna dokumentacija </w:t>
            </w:r>
            <w:r>
              <w:rPr>
                <w:rFonts w:ascii="Arial" w:hAnsi="Arial" w:cs="Arial"/>
                <w:sz w:val="18"/>
                <w:szCs w:val="18"/>
              </w:rPr>
              <w:t>in druga dokazila v zvezi z dokazovanjem meril (ponder Tehnične izboljšave (B))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B3620" w14:textId="77777777" w:rsidR="00F838EC" w:rsidRPr="000962BC" w:rsidRDefault="00F838EC" w:rsidP="00F838EC">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2DDDFBF9" w14:textId="2BF83E25" w:rsidR="00F838EC" w:rsidRPr="000962BC" w:rsidRDefault="00F838EC" w:rsidP="00F838EC">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732941">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C720A9" w:rsidR="00156B9A" w:rsidRPr="00EE53D3" w:rsidRDefault="00EE53D3" w:rsidP="00732941">
            <w:pPr>
              <w:spacing w:after="0"/>
              <w:jc w:val="both"/>
              <w:rPr>
                <w:rFonts w:ascii="Arial" w:hAnsi="Arial" w:cs="Arial"/>
                <w:position w:val="-2"/>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67040636" w:rsidR="00B25F47" w:rsidRDefault="00B25F47" w:rsidP="00732941">
            <w:pPr>
              <w:spacing w:before="135" w:after="0"/>
              <w:jc w:val="both"/>
              <w:textAlignment w:val="center"/>
              <w:rPr>
                <w:rFonts w:ascii="Arial" w:hAnsi="Arial" w:cs="Arial"/>
                <w:position w:val="-2"/>
                <w:sz w:val="18"/>
                <w:szCs w:val="18"/>
              </w:rPr>
            </w:pPr>
            <w:r w:rsidRPr="001A1A0E">
              <w:rPr>
                <w:rFonts w:ascii="Arial" w:hAnsi="Arial" w:cs="Arial"/>
                <w:position w:val="-2"/>
                <w:sz w:val="18"/>
                <w:szCs w:val="18"/>
              </w:rPr>
              <w:t>Parafirana</w:t>
            </w:r>
            <w:r w:rsidR="00EC4629">
              <w:rPr>
                <w:rFonts w:ascii="Arial" w:hAnsi="Arial" w:cs="Arial"/>
                <w:position w:val="-2"/>
                <w:sz w:val="18"/>
                <w:szCs w:val="18"/>
              </w:rPr>
              <w:t>.</w:t>
            </w:r>
          </w:p>
          <w:p w14:paraId="25E3B3C8" w14:textId="6463A99C" w:rsidR="00156B9A" w:rsidRPr="001A1A0E" w:rsidRDefault="00B25F47" w:rsidP="00732941">
            <w:pPr>
              <w:spacing w:before="135" w:after="0"/>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BD687A">
          <w:headerReference w:type="default" r:id="rId8"/>
          <w:footerReference w:type="default" r:id="rId9"/>
          <w:pgSz w:w="11906" w:h="16838"/>
          <w:pgMar w:top="1702"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14BECED0" w:rsidR="004F1422" w:rsidRDefault="00156B9A"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z naslovom </w:t>
      </w:r>
      <w:r w:rsidR="00681224" w:rsidRPr="0074350C">
        <w:rPr>
          <w:rFonts w:ascii="Arial" w:hAnsi="Arial" w:cs="Arial"/>
          <w:b/>
          <w:bCs/>
          <w:color w:val="000000"/>
          <w:sz w:val="18"/>
          <w:szCs w:val="18"/>
        </w:rPr>
        <w:t>»</w:t>
      </w:r>
      <w:r w:rsidR="00B4496C" w:rsidRPr="0074350C">
        <w:rPr>
          <w:rFonts w:ascii="Arial" w:hAnsi="Arial" w:cs="Arial"/>
          <w:b/>
          <w:bCs/>
          <w:color w:val="222222"/>
          <w:sz w:val="18"/>
          <w:szCs w:val="18"/>
          <w:shd w:val="clear" w:color="auto" w:fill="FFFFFF"/>
        </w:rPr>
        <w:t>Nakup hidravličnega pogonskega agregata</w:t>
      </w:r>
      <w:r w:rsidR="00681224" w:rsidRPr="0074350C">
        <w:rPr>
          <w:rFonts w:ascii="Arial" w:hAnsi="Arial" w:cs="Arial"/>
          <w:b/>
          <w:bCs/>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3DEE93FB"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EC4629">
        <w:rPr>
          <w:rFonts w:ascii="Arial" w:hAnsi="Arial" w:cs="Arial"/>
          <w:color w:val="000000"/>
          <w:sz w:val="18"/>
          <w:szCs w:val="18"/>
          <w:u w:val="single"/>
        </w:rPr>
        <w:t xml:space="preserve"> </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007D29">
      <w:pPr>
        <w:spacing w:before="120" w:after="120"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007D29">
      <w:pPr>
        <w:spacing w:before="120" w:after="120"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007D29">
      <w:pPr>
        <w:spacing w:before="120" w:after="120"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25704EAF" w:rsidR="004F1422" w:rsidRPr="0034081F" w:rsidRDefault="004F1422" w:rsidP="00007D29">
      <w:pPr>
        <w:spacing w:before="120" w:after="120" w:line="240" w:lineRule="auto"/>
        <w:jc w:val="both"/>
        <w:rPr>
          <w:rFonts w:ascii="Arial" w:hAnsi="Arial" w:cs="Arial"/>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000000">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r w:rsidR="00130DF2">
        <w:rPr>
          <w:rFonts w:ascii="Arial" w:hAnsi="Arial" w:cs="Arial"/>
          <w:sz w:val="18"/>
          <w:szCs w:val="18"/>
        </w:rPr>
        <w:tab/>
      </w:r>
      <w:r w:rsidR="00130DF2">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04AFD6FC" w:rsidR="004F1422" w:rsidRPr="00F10B1B" w:rsidRDefault="004F1422" w:rsidP="004F1422">
      <w:pPr>
        <w:spacing w:before="225" w:after="225" w:line="240" w:lineRule="auto"/>
        <w:jc w:val="both"/>
        <w:rPr>
          <w:sz w:val="18"/>
          <w:szCs w:val="18"/>
        </w:rPr>
      </w:pP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0A7FAFDA" w14:textId="77777777" w:rsidR="0034081F" w:rsidRPr="00F10B1B" w:rsidRDefault="0034081F" w:rsidP="004F1422">
      <w:pPr>
        <w:spacing w:after="0"/>
        <w:jc w:val="both"/>
        <w:rPr>
          <w:rFonts w:ascii="Arial" w:hAnsi="Arial" w:cs="Arial"/>
          <w:b/>
          <w:sz w:val="18"/>
          <w:szCs w:val="18"/>
        </w:rPr>
      </w:pPr>
    </w:p>
    <w:p w14:paraId="41D2E7C7" w14:textId="67D46C4E" w:rsidR="004F1422"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B4BD2C3" w14:textId="533D43C6" w:rsidR="00B02068" w:rsidRPr="00F10B1B" w:rsidRDefault="00B02068" w:rsidP="006409C9">
      <w:pPr>
        <w:numPr>
          <w:ilvl w:val="0"/>
          <w:numId w:val="29"/>
        </w:numPr>
        <w:spacing w:after="0"/>
        <w:jc w:val="both"/>
        <w:rPr>
          <w:rFonts w:ascii="Arial" w:hAnsi="Arial" w:cs="Arial"/>
          <w:sz w:val="18"/>
          <w:szCs w:val="18"/>
        </w:rPr>
      </w:pPr>
      <w:r>
        <w:rPr>
          <w:rFonts w:ascii="Arial" w:hAnsi="Arial" w:cs="Arial"/>
          <w:sz w:val="18"/>
          <w:szCs w:val="18"/>
        </w:rPr>
        <w:t>bomo v primeru, da smo izbrani, naročniku ob dobavi opreme priložili izjavo o tem, da je dobavljena oprema nova,</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0E45019"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41956FD6" w:rsidR="001520A6" w:rsidRDefault="001520A6">
      <w:pPr>
        <w:rPr>
          <w:rFonts w:ascii="Arial" w:hAnsi="Arial" w:cs="Arial"/>
          <w:sz w:val="18"/>
          <w:szCs w:val="18"/>
        </w:rPr>
      </w:pPr>
      <w:r>
        <w:rPr>
          <w:rFonts w:ascii="Arial" w:hAnsi="Arial" w:cs="Arial"/>
          <w:sz w:val="18"/>
          <w:szCs w:val="18"/>
        </w:rPr>
        <w:br w:type="page"/>
      </w:r>
    </w:p>
    <w:p w14:paraId="5C2FAAB0" w14:textId="2CBD11E4" w:rsidR="00D56B35" w:rsidRDefault="00D56B35" w:rsidP="00D56B35">
      <w:pPr>
        <w:spacing w:before="225" w:after="225" w:line="240" w:lineRule="auto"/>
        <w:jc w:val="both"/>
        <w:rPr>
          <w:rFonts w:ascii="Arial" w:hAnsi="Arial" w:cs="Arial"/>
          <w:b/>
          <w:bCs/>
          <w:color w:val="000000"/>
          <w:sz w:val="18"/>
          <w:szCs w:val="18"/>
        </w:rPr>
      </w:pPr>
      <w:r w:rsidRPr="00F10B1B">
        <w:rPr>
          <w:rFonts w:ascii="Arial" w:hAnsi="Arial" w:cs="Arial"/>
          <w:b/>
          <w:bCs/>
          <w:color w:val="000000"/>
          <w:sz w:val="18"/>
          <w:szCs w:val="18"/>
        </w:rPr>
        <w:lastRenderedPageBreak/>
        <w:t>II</w:t>
      </w:r>
      <w:r>
        <w:rPr>
          <w:rFonts w:ascii="Arial" w:hAnsi="Arial" w:cs="Arial"/>
          <w:b/>
          <w:bCs/>
          <w:color w:val="000000"/>
          <w:sz w:val="18"/>
          <w:szCs w:val="18"/>
        </w:rPr>
        <w:t>I</w:t>
      </w:r>
      <w:r w:rsidRPr="00F10B1B">
        <w:rPr>
          <w:rFonts w:ascii="Arial" w:hAnsi="Arial" w:cs="Arial"/>
          <w:b/>
          <w:bCs/>
          <w:color w:val="000000"/>
          <w:sz w:val="18"/>
          <w:szCs w:val="18"/>
        </w:rPr>
        <w:t xml:space="preserve">. </w:t>
      </w:r>
      <w:r>
        <w:rPr>
          <w:rFonts w:ascii="Arial" w:hAnsi="Arial" w:cs="Arial"/>
          <w:b/>
          <w:bCs/>
          <w:color w:val="000000"/>
          <w:sz w:val="18"/>
          <w:szCs w:val="18"/>
        </w:rPr>
        <w:t>Merila za izbor najugodnejše ponudbe</w:t>
      </w:r>
    </w:p>
    <w:p w14:paraId="584B7BE4" w14:textId="152FCFC3" w:rsidR="00D56B35" w:rsidRDefault="00007D29" w:rsidP="00D56B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A: Ek</w:t>
      </w:r>
      <w:r w:rsidR="00746C04">
        <w:rPr>
          <w:rFonts w:ascii="Arial" w:hAnsi="Arial" w:cs="Arial"/>
          <w:b/>
          <w:bCs/>
          <w:color w:val="000000"/>
          <w:sz w:val="18"/>
          <w:szCs w:val="18"/>
        </w:rPr>
        <w:t>onomsk</w:t>
      </w:r>
      <w:r>
        <w:rPr>
          <w:rFonts w:ascii="Arial" w:hAnsi="Arial" w:cs="Arial"/>
          <w:b/>
          <w:bCs/>
          <w:color w:val="000000"/>
          <w:sz w:val="18"/>
          <w:szCs w:val="18"/>
        </w:rPr>
        <w:t>a ponudba:</w:t>
      </w: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993"/>
        <w:gridCol w:w="1984"/>
        <w:gridCol w:w="1587"/>
        <w:gridCol w:w="2099"/>
      </w:tblGrid>
      <w:tr w:rsidR="00D56B35" w:rsidRPr="008911B8" w14:paraId="12626FD5" w14:textId="77777777" w:rsidTr="00B61AC8">
        <w:trPr>
          <w:trHeight w:val="796"/>
        </w:trPr>
        <w:tc>
          <w:tcPr>
            <w:tcW w:w="2376" w:type="dxa"/>
            <w:shd w:val="clear" w:color="auto" w:fill="BFBFBF" w:themeFill="background1" w:themeFillShade="BF"/>
            <w:vAlign w:val="center"/>
          </w:tcPr>
          <w:p w14:paraId="0B031325"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993" w:type="dxa"/>
            <w:shd w:val="clear" w:color="auto" w:fill="BFBFBF" w:themeFill="background1" w:themeFillShade="BF"/>
            <w:vAlign w:val="center"/>
          </w:tcPr>
          <w:p w14:paraId="10023535" w14:textId="77777777" w:rsidR="00D56B35" w:rsidRPr="008911B8" w:rsidRDefault="00D56B35" w:rsidP="00B61AC8">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84" w:type="dxa"/>
            <w:shd w:val="clear" w:color="auto" w:fill="BFBFBF" w:themeFill="background1" w:themeFillShade="BF"/>
            <w:vAlign w:val="center"/>
          </w:tcPr>
          <w:p w14:paraId="3FBFDFA9"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587" w:type="dxa"/>
            <w:shd w:val="clear" w:color="auto" w:fill="BFBFBF" w:themeFill="background1" w:themeFillShade="BF"/>
            <w:vAlign w:val="center"/>
          </w:tcPr>
          <w:p w14:paraId="3EF43315" w14:textId="77777777" w:rsidR="00D56B35"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EUR)</w:t>
            </w:r>
          </w:p>
        </w:tc>
        <w:tc>
          <w:tcPr>
            <w:tcW w:w="2099" w:type="dxa"/>
            <w:shd w:val="clear" w:color="auto" w:fill="BFBFBF" w:themeFill="background1" w:themeFillShade="BF"/>
            <w:vAlign w:val="center"/>
          </w:tcPr>
          <w:p w14:paraId="39587A8E"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D56B35" w:rsidRPr="008911B8" w14:paraId="34F5D67A" w14:textId="77777777" w:rsidTr="00B61AC8">
        <w:trPr>
          <w:trHeight w:val="796"/>
        </w:trPr>
        <w:tc>
          <w:tcPr>
            <w:tcW w:w="2376" w:type="dxa"/>
            <w:shd w:val="clear" w:color="auto" w:fill="auto"/>
            <w:vAlign w:val="center"/>
          </w:tcPr>
          <w:p w14:paraId="6568F47A" w14:textId="48184840" w:rsidR="00D56B35" w:rsidRPr="00430851" w:rsidRDefault="00B4496C" w:rsidP="00B61AC8">
            <w:pPr>
              <w:spacing w:after="0" w:line="260" w:lineRule="atLeast"/>
              <w:jc w:val="center"/>
              <w:rPr>
                <w:rFonts w:ascii="Arial" w:eastAsia="Times New Roman" w:hAnsi="Arial" w:cs="Arial"/>
                <w:sz w:val="18"/>
                <w:szCs w:val="18"/>
              </w:rPr>
            </w:pPr>
            <w:r w:rsidRPr="00B4496C">
              <w:rPr>
                <w:rFonts w:ascii="Arial" w:hAnsi="Arial" w:cs="Arial"/>
                <w:sz w:val="18"/>
                <w:szCs w:val="18"/>
              </w:rPr>
              <w:t>Nakup hidravličnega pogonskega agregata</w:t>
            </w:r>
          </w:p>
        </w:tc>
        <w:tc>
          <w:tcPr>
            <w:tcW w:w="993" w:type="dxa"/>
            <w:shd w:val="clear" w:color="auto" w:fill="auto"/>
            <w:vAlign w:val="center"/>
          </w:tcPr>
          <w:p w14:paraId="0677CBB5" w14:textId="77777777" w:rsidR="00D56B35" w:rsidRPr="00430851" w:rsidRDefault="00D56B35" w:rsidP="00B61AC8">
            <w:pPr>
              <w:spacing w:after="0" w:line="260" w:lineRule="atLeast"/>
              <w:jc w:val="center"/>
              <w:rPr>
                <w:rFonts w:ascii="Arial" w:eastAsia="Times New Roman" w:hAnsi="Arial" w:cs="Arial"/>
                <w:bCs/>
                <w:sz w:val="18"/>
                <w:szCs w:val="18"/>
              </w:rPr>
            </w:pPr>
            <w:r w:rsidRPr="00430851">
              <w:rPr>
                <w:rFonts w:ascii="Arial" w:eastAsia="Times New Roman" w:hAnsi="Arial" w:cs="Arial"/>
                <w:bCs/>
                <w:sz w:val="18"/>
                <w:szCs w:val="18"/>
              </w:rPr>
              <w:t>komplet</w:t>
            </w:r>
          </w:p>
        </w:tc>
        <w:tc>
          <w:tcPr>
            <w:tcW w:w="1984" w:type="dxa"/>
            <w:shd w:val="clear" w:color="auto" w:fill="auto"/>
            <w:vAlign w:val="center"/>
          </w:tcPr>
          <w:p w14:paraId="3CCE9AFF" w14:textId="77777777" w:rsidR="00D56B35" w:rsidRPr="008911B8" w:rsidRDefault="00D56B35" w:rsidP="00B61AC8">
            <w:pPr>
              <w:spacing w:after="0" w:line="260" w:lineRule="atLeast"/>
              <w:jc w:val="center"/>
              <w:rPr>
                <w:rFonts w:ascii="Arial" w:eastAsia="Times New Roman" w:hAnsi="Arial" w:cs="Arial"/>
                <w:b/>
                <w:sz w:val="18"/>
                <w:szCs w:val="18"/>
              </w:rPr>
            </w:pPr>
          </w:p>
        </w:tc>
        <w:tc>
          <w:tcPr>
            <w:tcW w:w="1587" w:type="dxa"/>
            <w:vAlign w:val="center"/>
          </w:tcPr>
          <w:p w14:paraId="5D1D03F9" w14:textId="77777777" w:rsidR="00D56B35" w:rsidRPr="008911B8" w:rsidRDefault="00D56B35" w:rsidP="00B61AC8">
            <w:pPr>
              <w:spacing w:after="0" w:line="260" w:lineRule="atLeast"/>
              <w:jc w:val="center"/>
              <w:rPr>
                <w:rFonts w:ascii="Arial" w:eastAsia="Times New Roman" w:hAnsi="Arial" w:cs="Arial"/>
                <w:b/>
                <w:sz w:val="18"/>
                <w:szCs w:val="18"/>
              </w:rPr>
            </w:pPr>
          </w:p>
        </w:tc>
        <w:tc>
          <w:tcPr>
            <w:tcW w:w="2099" w:type="dxa"/>
            <w:shd w:val="clear" w:color="auto" w:fill="auto"/>
            <w:vAlign w:val="center"/>
          </w:tcPr>
          <w:p w14:paraId="3D2E5168" w14:textId="77777777" w:rsidR="00D56B35" w:rsidRPr="008911B8" w:rsidRDefault="00D56B35" w:rsidP="00B61AC8">
            <w:pPr>
              <w:spacing w:after="0" w:line="260" w:lineRule="atLeast"/>
              <w:jc w:val="center"/>
              <w:rPr>
                <w:rFonts w:ascii="Arial" w:eastAsia="Times New Roman" w:hAnsi="Arial" w:cs="Arial"/>
                <w:b/>
                <w:sz w:val="18"/>
                <w:szCs w:val="18"/>
              </w:rPr>
            </w:pPr>
          </w:p>
        </w:tc>
      </w:tr>
    </w:tbl>
    <w:p w14:paraId="16B84AA6" w14:textId="77777777" w:rsidR="00746C04" w:rsidRDefault="00746C04" w:rsidP="00746C04">
      <w:pPr>
        <w:jc w:val="both"/>
        <w:rPr>
          <w:rFonts w:ascii="Arial" w:hAnsi="Arial" w:cs="Arial"/>
          <w:b/>
          <w:sz w:val="18"/>
          <w:szCs w:val="18"/>
        </w:rPr>
      </w:pPr>
    </w:p>
    <w:p w14:paraId="37147688" w14:textId="0B58FC22" w:rsidR="00746C04" w:rsidRDefault="00551E09" w:rsidP="00746C04">
      <w:pPr>
        <w:spacing w:before="225" w:after="225" w:line="240" w:lineRule="auto"/>
        <w:jc w:val="both"/>
        <w:rPr>
          <w:b/>
          <w:bCs/>
          <w:sz w:val="18"/>
          <w:szCs w:val="18"/>
        </w:rPr>
      </w:pPr>
      <w:r>
        <w:rPr>
          <w:b/>
          <w:bCs/>
          <w:sz w:val="18"/>
          <w:szCs w:val="18"/>
        </w:rPr>
        <w:t>B</w:t>
      </w:r>
      <w:r w:rsidR="00746C04" w:rsidRPr="00007D29">
        <w:rPr>
          <w:b/>
          <w:bCs/>
          <w:sz w:val="18"/>
          <w:szCs w:val="18"/>
        </w:rPr>
        <w:t xml:space="preserve">: </w:t>
      </w:r>
      <w:r w:rsidR="00746C04">
        <w:rPr>
          <w:b/>
          <w:bCs/>
          <w:sz w:val="18"/>
          <w:szCs w:val="18"/>
        </w:rPr>
        <w:t>Tehnične izboljšave</w:t>
      </w:r>
      <w:r w:rsidR="00746C04" w:rsidRPr="00007D29">
        <w:rPr>
          <w:b/>
          <w:bCs/>
          <w:sz w:val="18"/>
          <w:szCs w:val="18"/>
        </w:rPr>
        <w:t>:</w:t>
      </w:r>
    </w:p>
    <w:p w14:paraId="63C7203C" w14:textId="641A17E1"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B1 – HPU je opremljen s tremi enotami motor/črpalka </w:t>
      </w:r>
      <w:r>
        <w:rPr>
          <w:rFonts w:ascii="Arial" w:hAnsi="Arial" w:cs="Arial"/>
          <w:sz w:val="18"/>
          <w:szCs w:val="18"/>
        </w:rPr>
        <w:t>DA / NE</w:t>
      </w:r>
    </w:p>
    <w:p w14:paraId="692C7F0D" w14:textId="0A9DE785"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B2 – HPU je pripravljen za nadgradnjo na pretok do 500 l/min </w:t>
      </w:r>
      <w:r>
        <w:rPr>
          <w:rFonts w:ascii="Arial" w:hAnsi="Arial" w:cs="Arial"/>
          <w:sz w:val="18"/>
          <w:szCs w:val="18"/>
        </w:rPr>
        <w:t>DA / NE</w:t>
      </w:r>
    </w:p>
    <w:p w14:paraId="6B130D15" w14:textId="19B82798"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B3 – Nadzorni sistem HPU je pripravljen na povečanje pretoka v smislu dodatnih enot motor/črpalka </w:t>
      </w:r>
      <w:r>
        <w:rPr>
          <w:rFonts w:ascii="Arial" w:hAnsi="Arial" w:cs="Arial"/>
          <w:sz w:val="18"/>
          <w:szCs w:val="18"/>
        </w:rPr>
        <w:t>DA / NE</w:t>
      </w:r>
    </w:p>
    <w:p w14:paraId="54E9C607" w14:textId="7BC780FA"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B4 – HPU ima samodejni sistem za prilagajanje pretoka </w:t>
      </w:r>
      <w:r>
        <w:rPr>
          <w:rFonts w:ascii="Arial" w:hAnsi="Arial" w:cs="Arial"/>
          <w:sz w:val="18"/>
          <w:szCs w:val="18"/>
        </w:rPr>
        <w:t>DA / NE</w:t>
      </w:r>
    </w:p>
    <w:p w14:paraId="275EEDDC" w14:textId="738F4E95" w:rsidR="00746C04" w:rsidRPr="00746C04" w:rsidRDefault="00746C04" w:rsidP="00746C04">
      <w:pPr>
        <w:spacing w:after="0"/>
        <w:jc w:val="both"/>
        <w:rPr>
          <w:rFonts w:ascii="Arial" w:hAnsi="Arial" w:cs="Arial"/>
          <w:sz w:val="18"/>
          <w:szCs w:val="18"/>
        </w:rPr>
      </w:pPr>
      <w:r w:rsidRPr="00746C04">
        <w:rPr>
          <w:rFonts w:ascii="Arial" w:hAnsi="Arial" w:cs="Arial"/>
          <w:sz w:val="18"/>
          <w:szCs w:val="18"/>
        </w:rPr>
        <w:t xml:space="preserve">B5 – Dimenzije HPU so znotraj določenih okvirov </w:t>
      </w:r>
      <w:r>
        <w:rPr>
          <w:rFonts w:ascii="Arial" w:hAnsi="Arial" w:cs="Arial"/>
          <w:sz w:val="18"/>
          <w:szCs w:val="18"/>
        </w:rPr>
        <w:t>DA / NE</w:t>
      </w:r>
    </w:p>
    <w:p w14:paraId="18E351D5" w14:textId="77777777" w:rsidR="00746C04" w:rsidRDefault="00746C04" w:rsidP="00D56B35">
      <w:pPr>
        <w:spacing w:before="225" w:after="225" w:line="240" w:lineRule="auto"/>
        <w:jc w:val="both"/>
        <w:rPr>
          <w:b/>
          <w:bCs/>
          <w:sz w:val="18"/>
          <w:szCs w:val="18"/>
        </w:rPr>
      </w:pPr>
    </w:p>
    <w:p w14:paraId="0810E3E2" w14:textId="28A9A0F3" w:rsidR="00D56B35" w:rsidRDefault="00007D29" w:rsidP="00D56B35">
      <w:pPr>
        <w:spacing w:before="225" w:after="225" w:line="240" w:lineRule="auto"/>
        <w:jc w:val="both"/>
        <w:rPr>
          <w:b/>
          <w:bCs/>
          <w:sz w:val="18"/>
          <w:szCs w:val="18"/>
        </w:rPr>
      </w:pPr>
      <w:r w:rsidRPr="00007D29">
        <w:rPr>
          <w:b/>
          <w:bCs/>
          <w:sz w:val="18"/>
          <w:szCs w:val="18"/>
        </w:rPr>
        <w:t>C: Prodajni pogoji:</w:t>
      </w:r>
    </w:p>
    <w:p w14:paraId="571681AC" w14:textId="581066AE" w:rsidR="00007D29" w:rsidRDefault="00007D29" w:rsidP="00D56B35">
      <w:pPr>
        <w:spacing w:before="225" w:after="225" w:line="240" w:lineRule="auto"/>
        <w:jc w:val="both"/>
        <w:rPr>
          <w:b/>
          <w:bCs/>
          <w:sz w:val="18"/>
          <w:szCs w:val="18"/>
        </w:rPr>
      </w:pPr>
      <w:r>
        <w:rPr>
          <w:b/>
          <w:bCs/>
          <w:sz w:val="18"/>
          <w:szCs w:val="18"/>
        </w:rPr>
        <w:t xml:space="preserve">C1 – </w:t>
      </w:r>
      <w:r w:rsidR="00B4496C">
        <w:rPr>
          <w:b/>
          <w:bCs/>
          <w:sz w:val="18"/>
          <w:szCs w:val="18"/>
        </w:rPr>
        <w:t>Dodatna s</w:t>
      </w:r>
      <w:r>
        <w:rPr>
          <w:b/>
          <w:bCs/>
          <w:sz w:val="18"/>
          <w:szCs w:val="18"/>
        </w:rPr>
        <w:t>plošna garancija</w:t>
      </w:r>
    </w:p>
    <w:p w14:paraId="1CE75EB5" w14:textId="4FB1CD04" w:rsidR="002F2EA2" w:rsidRPr="002F2EA2" w:rsidRDefault="002F2EA2" w:rsidP="00D56B35">
      <w:pPr>
        <w:spacing w:before="225" w:after="225" w:line="240" w:lineRule="auto"/>
        <w:jc w:val="both"/>
        <w:rPr>
          <w:sz w:val="18"/>
          <w:szCs w:val="18"/>
        </w:rPr>
      </w:pPr>
      <w:r w:rsidRPr="002F2EA2">
        <w:rPr>
          <w:sz w:val="18"/>
          <w:szCs w:val="18"/>
        </w:rPr>
        <w:t>Ponudnik ponuja garancijo v obsegu ______ let.</w:t>
      </w:r>
    </w:p>
    <w:p w14:paraId="21736BDD" w14:textId="4C11BA8C"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C2 – </w:t>
      </w:r>
      <w:r w:rsidR="00B4496C">
        <w:rPr>
          <w:rFonts w:ascii="Arial" w:hAnsi="Arial" w:cs="Arial"/>
          <w:b/>
          <w:bCs/>
          <w:color w:val="000000"/>
          <w:sz w:val="18"/>
          <w:szCs w:val="18"/>
        </w:rPr>
        <w:t>Zajamčeno obdobje servisiranja</w:t>
      </w:r>
    </w:p>
    <w:p w14:paraId="4DD13843" w14:textId="247FF749"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 xml:space="preserve">Ponudnik se zavezuje, da </w:t>
      </w:r>
      <w:r w:rsidR="00B4496C">
        <w:rPr>
          <w:rFonts w:ascii="Arial" w:hAnsi="Arial" w:cs="Arial"/>
          <w:color w:val="000000"/>
          <w:sz w:val="18"/>
          <w:szCs w:val="18"/>
        </w:rPr>
        <w:t xml:space="preserve">ponuja zajamčeno obdobje servisiranja </w:t>
      </w:r>
      <w:r w:rsidRPr="002F2EA2">
        <w:rPr>
          <w:rFonts w:ascii="Arial" w:hAnsi="Arial" w:cs="Arial"/>
          <w:color w:val="000000"/>
          <w:sz w:val="18"/>
          <w:szCs w:val="18"/>
        </w:rPr>
        <w:t xml:space="preserve">________ </w:t>
      </w:r>
      <w:r w:rsidR="00B4496C">
        <w:rPr>
          <w:rFonts w:ascii="Arial" w:hAnsi="Arial" w:cs="Arial"/>
          <w:color w:val="000000"/>
          <w:sz w:val="18"/>
          <w:szCs w:val="18"/>
        </w:rPr>
        <w:t>let</w:t>
      </w:r>
      <w:r w:rsidRPr="002F2EA2">
        <w:rPr>
          <w:rFonts w:ascii="Arial" w:hAnsi="Arial" w:cs="Arial"/>
          <w:color w:val="000000"/>
          <w:sz w:val="18"/>
          <w:szCs w:val="18"/>
        </w:rPr>
        <w:t>.</w:t>
      </w:r>
    </w:p>
    <w:p w14:paraId="5629208E" w14:textId="77777777" w:rsidR="002F2EA2" w:rsidRDefault="002F2EA2" w:rsidP="004F1422">
      <w:pPr>
        <w:spacing w:before="225" w:after="225" w:line="240" w:lineRule="auto"/>
        <w:jc w:val="both"/>
        <w:rPr>
          <w:rFonts w:ascii="Arial" w:hAnsi="Arial" w:cs="Arial"/>
          <w:b/>
          <w:bCs/>
          <w:color w:val="000000"/>
          <w:sz w:val="18"/>
          <w:szCs w:val="18"/>
        </w:rPr>
      </w:pPr>
    </w:p>
    <w:p w14:paraId="739F3091" w14:textId="1E8A7A13" w:rsidR="00902B8D" w:rsidRDefault="004F1422" w:rsidP="004F1422">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2F2EA2">
        <w:rPr>
          <w:rFonts w:ascii="Arial" w:hAnsi="Arial" w:cs="Arial"/>
          <w:b/>
          <w:bCs/>
          <w:color w:val="000000"/>
          <w:sz w:val="18"/>
          <w:szCs w:val="18"/>
        </w:rPr>
        <w:t>V</w:t>
      </w:r>
      <w:r>
        <w:rPr>
          <w:rFonts w:ascii="Arial" w:hAnsi="Arial" w:cs="Arial"/>
          <w:b/>
          <w:bCs/>
          <w:color w:val="000000"/>
          <w:sz w:val="18"/>
          <w:szCs w:val="18"/>
        </w:rPr>
        <w:t>. Rok veljavnosti ponudb</w:t>
      </w:r>
      <w:r w:rsidRPr="00152815">
        <w:rPr>
          <w:rFonts w:ascii="Arial" w:hAnsi="Arial" w:cs="Arial"/>
          <w:b/>
          <w:color w:val="000000"/>
          <w:sz w:val="18"/>
          <w:szCs w:val="18"/>
        </w:rPr>
        <w:t>e</w:t>
      </w:r>
      <w:r w:rsidR="00495039">
        <w:rPr>
          <w:rFonts w:ascii="Arial" w:hAnsi="Arial" w:cs="Arial"/>
          <w:color w:val="000000"/>
          <w:sz w:val="18"/>
          <w:szCs w:val="18"/>
        </w:rPr>
        <w:t> </w:t>
      </w:r>
    </w:p>
    <w:p w14:paraId="0761448D" w14:textId="679FAC3B" w:rsidR="004F1422" w:rsidRDefault="00495039" w:rsidP="004F1422">
      <w:pPr>
        <w:spacing w:before="225" w:after="225" w:line="240" w:lineRule="auto"/>
        <w:jc w:val="both"/>
      </w:pPr>
      <w:r>
        <w:rPr>
          <w:rFonts w:ascii="Arial" w:hAnsi="Arial" w:cs="Arial"/>
          <w:color w:val="000000"/>
          <w:sz w:val="18"/>
          <w:szCs w:val="18"/>
        </w:rPr>
        <w:t xml:space="preserve">Ponudba velja najmanj </w:t>
      </w:r>
      <w:r w:rsidR="00D77C17">
        <w:rPr>
          <w:rFonts w:ascii="Arial" w:hAnsi="Arial" w:cs="Arial"/>
          <w:color w:val="000000"/>
          <w:sz w:val="18"/>
          <w:szCs w:val="18"/>
        </w:rPr>
        <w:t>9</w:t>
      </w:r>
      <w:r>
        <w:rPr>
          <w:rFonts w:ascii="Arial" w:hAnsi="Arial" w:cs="Arial"/>
          <w:color w:val="000000"/>
          <w:sz w:val="18"/>
          <w:szCs w:val="18"/>
        </w:rPr>
        <w:t>0</w:t>
      </w:r>
      <w:r w:rsidR="004F1422">
        <w:rPr>
          <w:rFonts w:ascii="Arial" w:hAnsi="Arial" w:cs="Arial"/>
          <w:color w:val="000000"/>
          <w:sz w:val="18"/>
          <w:szCs w:val="18"/>
        </w:rPr>
        <w:t xml:space="preserve"> dni od roka za predložitev ponudb.</w:t>
      </w:r>
    </w:p>
    <w:p w14:paraId="1C43008E" w14:textId="77777777" w:rsidR="002B1BD9"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74CB1B" w14:textId="461F6B63" w:rsidR="001520A6" w:rsidRDefault="001520A6">
      <w:pPr>
        <w:rPr>
          <w:rFonts w:ascii="Arial" w:hAnsi="Arial" w:cs="Arial"/>
          <w:b/>
          <w:bCs/>
          <w:color w:val="000000"/>
          <w:sz w:val="18"/>
          <w:szCs w:val="18"/>
        </w:rPr>
      </w:pPr>
      <w:r>
        <w:rPr>
          <w:rFonts w:ascii="Arial" w:hAnsi="Arial" w:cs="Arial"/>
          <w:b/>
          <w:bCs/>
          <w:color w:val="000000"/>
          <w:sz w:val="18"/>
          <w:szCs w:val="18"/>
        </w:rPr>
        <w:br w:type="page"/>
      </w:r>
    </w:p>
    <w:p w14:paraId="4A6A28C5" w14:textId="4179E57F" w:rsidR="004F1422" w:rsidRDefault="004F142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855"/>
        <w:gridCol w:w="4890"/>
      </w:tblGrid>
      <w:tr w:rsidR="0034081F" w14:paraId="197FC38E"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2FC2" w14:textId="77777777" w:rsidR="0034081F" w:rsidRDefault="0034081F" w:rsidP="00B61AC8">
            <w:pPr>
              <w:jc w:val="right"/>
            </w:pPr>
            <w:r>
              <w:rPr>
                <w:rFonts w:ascii="Arial" w:hAnsi="Arial" w:cs="Arial"/>
                <w:b/>
                <w:bCs/>
                <w:color w:val="000000"/>
                <w:position w:val="-2"/>
                <w:sz w:val="18"/>
                <w:szCs w:val="18"/>
                <w:shd w:val="clear" w:color="auto" w:fill="CCCCCC"/>
              </w:rPr>
              <w:t>KONTAKTNA OSEBA:</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EE623" w14:textId="77777777" w:rsidR="0034081F" w:rsidRDefault="0034081F" w:rsidP="00B61AC8">
            <w:r>
              <w:rPr>
                <w:rFonts w:ascii="Arial" w:hAnsi="Arial" w:cs="Arial"/>
                <w:color w:val="000000"/>
                <w:position w:val="-2"/>
                <w:sz w:val="18"/>
                <w:szCs w:val="18"/>
              </w:rPr>
              <w:t> </w:t>
            </w:r>
          </w:p>
        </w:tc>
      </w:tr>
      <w:tr w:rsidR="0034081F" w14:paraId="7B31AAD7"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DD535" w14:textId="77777777" w:rsidR="0034081F" w:rsidRDefault="0034081F" w:rsidP="00B61AC8">
            <w:pPr>
              <w:jc w:val="right"/>
            </w:pPr>
            <w:r>
              <w:rPr>
                <w:rFonts w:ascii="Arial" w:hAnsi="Arial" w:cs="Arial"/>
                <w:b/>
                <w:bCs/>
                <w:color w:val="000000"/>
                <w:position w:val="-2"/>
                <w:sz w:val="18"/>
                <w:szCs w:val="18"/>
                <w:shd w:val="clear" w:color="auto" w:fill="CCCCCC"/>
              </w:rPr>
              <w:t>E-POŠTA KONTAKTNE OSEBE:</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3C0D" w14:textId="77777777" w:rsidR="0034081F" w:rsidRDefault="0034081F" w:rsidP="00B61AC8">
            <w:r>
              <w:rPr>
                <w:rFonts w:ascii="Arial" w:hAnsi="Arial" w:cs="Arial"/>
                <w:color w:val="000000"/>
                <w:position w:val="-2"/>
                <w:sz w:val="18"/>
                <w:szCs w:val="18"/>
              </w:rPr>
              <w:t> </w:t>
            </w:r>
          </w:p>
        </w:tc>
      </w:tr>
      <w:tr w:rsidR="0034081F" w14:paraId="20C7E7A2"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73FE6E" w14:textId="77777777" w:rsidR="0034081F" w:rsidRDefault="0034081F" w:rsidP="00B61AC8">
            <w:pPr>
              <w:jc w:val="right"/>
            </w:pPr>
            <w:r>
              <w:rPr>
                <w:rFonts w:ascii="Arial" w:hAnsi="Arial" w:cs="Arial"/>
                <w:b/>
                <w:bCs/>
                <w:color w:val="000000"/>
                <w:position w:val="-2"/>
                <w:sz w:val="18"/>
                <w:szCs w:val="18"/>
                <w:shd w:val="clear" w:color="auto" w:fill="CCCCCC"/>
              </w:rPr>
              <w:t>TELEFON:</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49368" w14:textId="77777777" w:rsidR="0034081F" w:rsidRDefault="0034081F" w:rsidP="00B61AC8">
            <w:r>
              <w:rPr>
                <w:rFonts w:ascii="Arial" w:hAnsi="Arial" w:cs="Arial"/>
                <w:color w:val="000000"/>
                <w:position w:val="-2"/>
                <w:sz w:val="18"/>
                <w:szCs w:val="18"/>
              </w:rPr>
              <w:t> </w:t>
            </w:r>
          </w:p>
        </w:tc>
      </w:tr>
      <w:tr w:rsidR="0034081F" w14:paraId="3C059684"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DE63A" w14:textId="77777777" w:rsidR="0034081F" w:rsidRDefault="0034081F" w:rsidP="00B61AC8">
            <w:pPr>
              <w:jc w:val="right"/>
            </w:pPr>
            <w:r>
              <w:rPr>
                <w:rFonts w:ascii="Arial" w:hAnsi="Arial" w:cs="Arial"/>
                <w:b/>
                <w:bCs/>
                <w:color w:val="000000"/>
                <w:position w:val="-2"/>
                <w:sz w:val="18"/>
                <w:szCs w:val="18"/>
                <w:shd w:val="clear" w:color="auto" w:fill="CCCCCC"/>
              </w:rPr>
              <w:t>ID ZA DDV:</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617A3" w14:textId="77777777" w:rsidR="0034081F" w:rsidRDefault="0034081F" w:rsidP="00B61AC8">
            <w:r>
              <w:rPr>
                <w:rFonts w:ascii="Arial" w:hAnsi="Arial" w:cs="Arial"/>
                <w:color w:val="000000"/>
                <w:position w:val="-2"/>
                <w:sz w:val="18"/>
                <w:szCs w:val="18"/>
              </w:rPr>
              <w:t> </w:t>
            </w:r>
          </w:p>
        </w:tc>
      </w:tr>
      <w:tr w:rsidR="0034081F" w14:paraId="268616A6"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C18AD" w14:textId="77777777" w:rsidR="0034081F" w:rsidRDefault="0034081F" w:rsidP="00B61AC8">
            <w:pPr>
              <w:jc w:val="right"/>
            </w:pPr>
            <w:r>
              <w:rPr>
                <w:rFonts w:ascii="Arial" w:hAnsi="Arial" w:cs="Arial"/>
                <w:b/>
                <w:bCs/>
                <w:color w:val="000000"/>
                <w:position w:val="-2"/>
                <w:sz w:val="18"/>
                <w:szCs w:val="18"/>
                <w:shd w:val="clear" w:color="auto" w:fill="CCCCCC"/>
              </w:rPr>
              <w:t>PRISTOJNI FINANČNI URAD:</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6CB3" w14:textId="77777777" w:rsidR="0034081F" w:rsidRDefault="0034081F" w:rsidP="00B61AC8">
            <w:r>
              <w:rPr>
                <w:rFonts w:ascii="Arial" w:hAnsi="Arial" w:cs="Arial"/>
                <w:color w:val="000000"/>
                <w:position w:val="-2"/>
                <w:sz w:val="18"/>
                <w:szCs w:val="18"/>
              </w:rPr>
              <w:t> </w:t>
            </w:r>
          </w:p>
        </w:tc>
      </w:tr>
      <w:tr w:rsidR="0034081F" w14:paraId="4762779C"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AF75" w14:textId="77777777" w:rsidR="0034081F" w:rsidRDefault="0034081F" w:rsidP="00B61AC8">
            <w:pPr>
              <w:jc w:val="right"/>
            </w:pPr>
            <w:r>
              <w:rPr>
                <w:rFonts w:ascii="Arial" w:hAnsi="Arial" w:cs="Arial"/>
                <w:b/>
                <w:bCs/>
                <w:color w:val="000000"/>
                <w:position w:val="-2"/>
                <w:sz w:val="18"/>
                <w:szCs w:val="18"/>
                <w:shd w:val="clear" w:color="auto" w:fill="CCCCCC"/>
              </w:rPr>
              <w:t>MATIČNA ŠTEVILKA:</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AC41E" w14:textId="77777777" w:rsidR="0034081F" w:rsidRDefault="0034081F" w:rsidP="00B61AC8">
            <w:r>
              <w:rPr>
                <w:rFonts w:ascii="Arial" w:hAnsi="Arial" w:cs="Arial"/>
                <w:color w:val="000000"/>
                <w:position w:val="-2"/>
                <w:sz w:val="18"/>
                <w:szCs w:val="18"/>
              </w:rPr>
              <w:t> </w:t>
            </w:r>
          </w:p>
        </w:tc>
      </w:tr>
      <w:tr w:rsidR="0034081F" w14:paraId="5AD99362"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37045" w14:textId="77777777" w:rsidR="0034081F" w:rsidRDefault="0034081F" w:rsidP="00B61AC8">
            <w:pPr>
              <w:jc w:val="right"/>
            </w:pPr>
            <w:r>
              <w:rPr>
                <w:rFonts w:ascii="Arial" w:hAnsi="Arial" w:cs="Arial"/>
                <w:b/>
                <w:bCs/>
                <w:color w:val="000000"/>
                <w:position w:val="-2"/>
                <w:sz w:val="18"/>
                <w:szCs w:val="18"/>
                <w:shd w:val="clear" w:color="auto" w:fill="CCCCCC"/>
              </w:rPr>
              <w:t>ŠTEVILKE TRANSAKCIJSKIH RAČUNOV:</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6BD50" w14:textId="77777777" w:rsidR="0034081F" w:rsidRDefault="0034081F" w:rsidP="00B61AC8">
            <w:r>
              <w:rPr>
                <w:rFonts w:ascii="Arial" w:hAnsi="Arial" w:cs="Arial"/>
                <w:color w:val="000000"/>
                <w:position w:val="-2"/>
                <w:sz w:val="18"/>
                <w:szCs w:val="18"/>
              </w:rPr>
              <w:t> </w:t>
            </w:r>
          </w:p>
        </w:tc>
      </w:tr>
      <w:tr w:rsidR="0034081F" w14:paraId="213FA7D5"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7F0F7" w14:textId="77777777" w:rsidR="0034081F" w:rsidRDefault="0034081F" w:rsidP="00B61AC8">
            <w:pPr>
              <w:jc w:val="right"/>
            </w:pPr>
            <w:r>
              <w:rPr>
                <w:rFonts w:ascii="Arial" w:hAnsi="Arial" w:cs="Arial"/>
                <w:b/>
                <w:bCs/>
                <w:color w:val="000000"/>
                <w:position w:val="-2"/>
                <w:sz w:val="18"/>
                <w:szCs w:val="18"/>
                <w:shd w:val="clear" w:color="auto" w:fill="CCCCCC"/>
              </w:rPr>
              <w:t>POOBLAŠČENA OSEBA ZA PODPIS PONUDBE IN POGODBE:</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40FD2" w14:textId="77777777" w:rsidR="0034081F" w:rsidRDefault="0034081F" w:rsidP="00B61AC8">
            <w:r>
              <w:rPr>
                <w:rFonts w:ascii="Arial" w:hAnsi="Arial" w:cs="Arial"/>
                <w:color w:val="000000"/>
                <w:position w:val="-2"/>
                <w:sz w:val="18"/>
                <w:szCs w:val="18"/>
              </w:rPr>
              <w:t> </w:t>
            </w:r>
          </w:p>
        </w:tc>
      </w:tr>
      <w:tr w:rsidR="0034081F" w14:paraId="4B125DF6" w14:textId="77777777" w:rsidTr="00B4496C">
        <w:tc>
          <w:tcPr>
            <w:tcW w:w="3855"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2216673B" w14:textId="77777777" w:rsidR="0034081F" w:rsidRDefault="0034081F" w:rsidP="00B61AC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90" w:type="dxa"/>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5082F589" w14:textId="77777777" w:rsidR="0034081F" w:rsidRDefault="0034081F" w:rsidP="00B61AC8">
            <w:r>
              <w:rPr>
                <w:rFonts w:ascii="Arial" w:hAnsi="Arial" w:cs="Arial"/>
                <w:color w:val="000000"/>
                <w:position w:val="-2"/>
                <w:sz w:val="18"/>
                <w:szCs w:val="18"/>
              </w:rPr>
              <w:t> </w:t>
            </w:r>
          </w:p>
        </w:tc>
      </w:tr>
      <w:tr w:rsidR="0034081F" w14:paraId="74AB9C13" w14:textId="77777777" w:rsidTr="00B4496C">
        <w:tc>
          <w:tcPr>
            <w:tcW w:w="3855"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1AAB945D" w14:textId="77777777" w:rsidR="0034081F" w:rsidRDefault="0034081F" w:rsidP="00B61AC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90"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43678023" w14:textId="77777777" w:rsidR="0034081F" w:rsidRDefault="0034081F" w:rsidP="00B61AC8">
            <w:r>
              <w:rPr>
                <w:rFonts w:ascii="Arial" w:hAnsi="Arial" w:cs="Arial"/>
                <w:color w:val="000000"/>
                <w:position w:val="-2"/>
                <w:sz w:val="18"/>
                <w:szCs w:val="18"/>
              </w:rPr>
              <w:t> </w:t>
            </w:r>
          </w:p>
        </w:tc>
      </w:tr>
    </w:tbl>
    <w:tbl>
      <w:tblPr>
        <w:tblW w:w="8355" w:type="dxa"/>
        <w:tblInd w:w="114" w:type="dxa"/>
        <w:tblLook w:val="04A0" w:firstRow="1" w:lastRow="0" w:firstColumn="1" w:lastColumn="0" w:noHBand="0" w:noVBand="1"/>
      </w:tblPr>
      <w:tblGrid>
        <w:gridCol w:w="3891"/>
        <w:gridCol w:w="4464"/>
      </w:tblGrid>
      <w:tr w:rsidR="004F1422" w14:paraId="4D066D7C" w14:textId="77777777" w:rsidTr="0034081F">
        <w:tc>
          <w:tcPr>
            <w:tcW w:w="8355" w:type="dxa"/>
            <w:gridSpan w:val="2"/>
            <w:tcMar>
              <w:top w:w="75" w:type="dxa"/>
              <w:bottom w:w="75" w:type="dxa"/>
            </w:tcMar>
            <w:vAlign w:val="center"/>
          </w:tcPr>
          <w:p w14:paraId="6AE0CC31" w14:textId="2F871F73" w:rsidR="004F1422" w:rsidRDefault="004F1422" w:rsidP="002B1BD9">
            <w:pPr>
              <w:spacing w:before="135" w:after="0"/>
              <w:jc w:val="both"/>
              <w:textAlignment w:val="center"/>
            </w:pPr>
          </w:p>
        </w:tc>
      </w:tr>
      <w:tr w:rsidR="004F1422" w14:paraId="6BD205FA" w14:textId="77777777" w:rsidTr="0034081F">
        <w:tc>
          <w:tcPr>
            <w:tcW w:w="3891" w:type="dxa"/>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34081F">
        <w:tc>
          <w:tcPr>
            <w:tcW w:w="3891" w:type="dxa"/>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124C56F" w14:textId="1C0610CA" w:rsidR="00A33E59" w:rsidRDefault="00A33E59" w:rsidP="00A33E59">
      <w:pPr>
        <w:spacing w:after="0"/>
        <w:jc w:val="right"/>
        <w:rPr>
          <w:rFonts w:ascii="Arial" w:hAnsi="Arial" w:cs="Arial"/>
          <w:sz w:val="18"/>
          <w:szCs w:val="18"/>
        </w:rPr>
      </w:pPr>
      <w:r w:rsidRPr="00E532E1">
        <w:rPr>
          <w:rFonts w:ascii="Arial" w:hAnsi="Arial" w:cs="Arial"/>
          <w:sz w:val="18"/>
          <w:szCs w:val="18"/>
        </w:rPr>
        <w:lastRenderedPageBreak/>
        <w:t xml:space="preserve">Obrazec št: </w:t>
      </w:r>
      <w:r>
        <w:rPr>
          <w:rFonts w:ascii="Arial" w:hAnsi="Arial" w:cs="Arial"/>
          <w:sz w:val="18"/>
          <w:szCs w:val="18"/>
        </w:rPr>
        <w:t>3</w:t>
      </w:r>
    </w:p>
    <w:p w14:paraId="2FBED719" w14:textId="77777777" w:rsidR="00EC4629" w:rsidRPr="00E532E1" w:rsidRDefault="00EC4629" w:rsidP="00A33E59">
      <w:pPr>
        <w:spacing w:after="0"/>
        <w:jc w:val="right"/>
        <w:rPr>
          <w:rFonts w:ascii="Arial" w:hAnsi="Arial" w:cs="Arial"/>
          <w:sz w:val="18"/>
          <w:szCs w:val="18"/>
        </w:rPr>
      </w:pPr>
    </w:p>
    <w:p w14:paraId="6AB712EE" w14:textId="77777777" w:rsidR="00A33E59" w:rsidRPr="00E532E1" w:rsidRDefault="00A33E59" w:rsidP="00A33E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532E1">
        <w:rPr>
          <w:rFonts w:ascii="Arial" w:hAnsi="Arial" w:cs="Arial"/>
        </w:rPr>
        <w:t>Krovna izjava</w:t>
      </w:r>
    </w:p>
    <w:p w14:paraId="0C5E2BFA" w14:textId="2E3FA5A7" w:rsidR="00A33E59" w:rsidRPr="00E532E1" w:rsidRDefault="00A33E59" w:rsidP="00A33E59">
      <w:pPr>
        <w:jc w:val="both"/>
        <w:rPr>
          <w:rFonts w:ascii="Arial" w:hAnsi="Arial" w:cs="Arial"/>
          <w:sz w:val="18"/>
          <w:szCs w:val="18"/>
        </w:rPr>
      </w:pPr>
      <w:r w:rsidRPr="00E532E1">
        <w:rPr>
          <w:rFonts w:ascii="Arial" w:hAnsi="Arial" w:cs="Arial"/>
          <w:color w:val="000000"/>
          <w:sz w:val="18"/>
          <w:szCs w:val="18"/>
        </w:rPr>
        <w:t xml:space="preserve">V zvezi z javnim naročilom </w:t>
      </w:r>
      <w:r w:rsidR="0074350C" w:rsidRPr="0074350C">
        <w:rPr>
          <w:rFonts w:ascii="Arial" w:hAnsi="Arial" w:cs="Arial"/>
          <w:b/>
          <w:bCs/>
          <w:color w:val="000000"/>
          <w:sz w:val="18"/>
          <w:szCs w:val="18"/>
        </w:rPr>
        <w:t>»</w:t>
      </w:r>
      <w:r w:rsidR="0074350C" w:rsidRPr="0074350C">
        <w:rPr>
          <w:rFonts w:ascii="Arial" w:hAnsi="Arial" w:cs="Arial"/>
          <w:b/>
          <w:bCs/>
          <w:color w:val="222222"/>
          <w:sz w:val="18"/>
          <w:szCs w:val="18"/>
          <w:shd w:val="clear" w:color="auto" w:fill="FFFFFF"/>
        </w:rPr>
        <w:t>Nakup hidravličnega pogonskega agregata«</w:t>
      </w:r>
      <w:r w:rsidRPr="00E532E1">
        <w:rPr>
          <w:rFonts w:ascii="Arial" w:hAnsi="Arial" w:cs="Arial"/>
          <w:color w:val="000000"/>
          <w:sz w:val="18"/>
          <w:szCs w:val="18"/>
        </w:rPr>
        <w:t>,</w:t>
      </w:r>
    </w:p>
    <w:p w14:paraId="13C9BE6F"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color w:val="000000"/>
          <w:sz w:val="18"/>
          <w:szCs w:val="18"/>
          <w:u w:val="single"/>
        </w:rPr>
        <w:t>_______________________________________________________________________</w:t>
      </w:r>
      <w:r w:rsidRPr="00E532E1">
        <w:rPr>
          <w:rFonts w:ascii="Arial" w:hAnsi="Arial" w:cs="Arial"/>
          <w:color w:val="000000"/>
          <w:sz w:val="18"/>
          <w:szCs w:val="18"/>
        </w:rPr>
        <w:t>,</w:t>
      </w:r>
    </w:p>
    <w:p w14:paraId="3D9B6D09"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i/>
          <w:iCs/>
          <w:color w:val="000000"/>
          <w:sz w:val="18"/>
          <w:szCs w:val="18"/>
        </w:rPr>
        <w:t>(naziv in naslov ponudnika</w:t>
      </w:r>
      <w:r>
        <w:rPr>
          <w:rFonts w:ascii="Arial" w:hAnsi="Arial" w:cs="Arial"/>
          <w:i/>
          <w:iCs/>
          <w:color w:val="000000"/>
          <w:sz w:val="18"/>
          <w:szCs w:val="18"/>
        </w:rPr>
        <w:t xml:space="preserve"> /</w:t>
      </w:r>
      <w:r w:rsidRPr="00E532E1">
        <w:rPr>
          <w:rFonts w:ascii="Arial" w:hAnsi="Arial" w:cs="Arial"/>
          <w:i/>
          <w:iCs/>
          <w:color w:val="000000"/>
          <w:sz w:val="18"/>
          <w:szCs w:val="18"/>
        </w:rPr>
        <w:t xml:space="preserve"> partnerja v skupni ponudbi)</w:t>
      </w:r>
    </w:p>
    <w:p w14:paraId="0EB2BB67" w14:textId="77777777" w:rsidR="00A33E59" w:rsidRPr="00F24268" w:rsidRDefault="00A33E59" w:rsidP="00A33E59">
      <w:pPr>
        <w:spacing w:before="225" w:after="225" w:line="240" w:lineRule="auto"/>
        <w:jc w:val="both"/>
        <w:rPr>
          <w:rFonts w:ascii="Arial" w:hAnsi="Arial" w:cs="Arial"/>
          <w:sz w:val="18"/>
          <w:szCs w:val="18"/>
        </w:rPr>
      </w:pPr>
      <w:r w:rsidRPr="00E532E1">
        <w:rPr>
          <w:rFonts w:ascii="Arial" w:hAnsi="Arial" w:cs="Arial"/>
          <w:color w:val="000000"/>
          <w:sz w:val="18"/>
          <w:szCs w:val="18"/>
        </w:rPr>
        <w:t xml:space="preserve">s polno odgovornostjo </w:t>
      </w:r>
      <w:r w:rsidRPr="00F24268">
        <w:rPr>
          <w:rFonts w:ascii="Arial" w:hAnsi="Arial" w:cs="Arial"/>
          <w:color w:val="000000"/>
          <w:sz w:val="18"/>
          <w:szCs w:val="18"/>
        </w:rPr>
        <w:t>izjavljamo, da:</w:t>
      </w:r>
    </w:p>
    <w:tbl>
      <w:tblPr>
        <w:tblStyle w:val="NormalTablePHPDOCX"/>
        <w:tblW w:w="0" w:type="auto"/>
        <w:tblInd w:w="108" w:type="dxa"/>
        <w:tblLook w:val="04A0" w:firstRow="1" w:lastRow="0" w:firstColumn="1" w:lastColumn="0" w:noHBand="0" w:noVBand="1"/>
      </w:tblPr>
      <w:tblGrid>
        <w:gridCol w:w="9178"/>
      </w:tblGrid>
      <w:tr w:rsidR="00A33E59" w:rsidRPr="00F24268" w14:paraId="1DDB7ED4" w14:textId="77777777" w:rsidTr="00CB2824">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854"/>
            </w:tblGrid>
            <w:tr w:rsidR="00A33E59" w:rsidRPr="00F24268" w14:paraId="74E6A373" w14:textId="77777777" w:rsidTr="00CB2824">
              <w:tc>
                <w:tcPr>
                  <w:tcW w:w="0" w:type="auto"/>
                  <w:tcMar>
                    <w:top w:w="0" w:type="auto"/>
                    <w:bottom w:w="0" w:type="auto"/>
                  </w:tcMar>
                </w:tcPr>
                <w:p w14:paraId="79CC1CA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kopije dokumentov, ki so priloženi ponudbi, ustrezajo originalom;</w:t>
                  </w:r>
                </w:p>
                <w:p w14:paraId="26753D3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BB3B1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BD65A0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94806B8" w14:textId="77777777" w:rsidR="00A33E59" w:rsidRPr="001B5D4B" w:rsidRDefault="00A33E59" w:rsidP="00A33E59">
                  <w:pPr>
                    <w:numPr>
                      <w:ilvl w:val="0"/>
                      <w:numId w:val="41"/>
                    </w:numPr>
                    <w:jc w:val="both"/>
                    <w:rPr>
                      <w:rFonts w:ascii="Arial" w:hAnsi="Arial" w:cs="Arial"/>
                      <w:bCs/>
                      <w:iCs/>
                      <w:color w:val="000000"/>
                      <w:sz w:val="18"/>
                      <w:szCs w:val="18"/>
                    </w:rPr>
                  </w:pPr>
                  <w:r w:rsidRPr="001B5D4B">
                    <w:rPr>
                      <w:rFonts w:ascii="Arial" w:hAnsi="Arial" w:cs="Arial"/>
                      <w:bCs/>
                      <w:iCs/>
                      <w:sz w:val="18"/>
                      <w:szCs w:val="18"/>
                    </w:rPr>
                    <w:t>da ponujena oprema ustreza vsem zahtevam iz razpisne dokumentacije,</w:t>
                  </w:r>
                </w:p>
                <w:p w14:paraId="0B36B4C3"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CC1503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F30253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10FF9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javno naročilo izvajali s strokovno usposobljenimi delavci oziroma kadrom;</w:t>
                  </w:r>
                </w:p>
                <w:p w14:paraId="5829C4F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zamenjave priglašenih podizvajalcev ali priglašenih kadrov pred njihovo menjavo pridobili pisno soglasje naročnika;</w:t>
                  </w:r>
                </w:p>
                <w:p w14:paraId="5576A075"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uvedbe novih podizvajalcev, ki niso priglašeni v ponudbi, predhodno pridobili pisno soglasje naročnika;</w:t>
                  </w:r>
                </w:p>
                <w:p w14:paraId="42F68916"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niso navedeni v ponudbi, izpolnjevali vse naročnikove pogoje, ki jih morajo izpolnjevati podizvajalci;</w:t>
                  </w:r>
                </w:p>
                <w:p w14:paraId="06F5F00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051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zamenjani kadri ob morebitni menjavi izpolnjevali kadrovske pogoje, ki jih je določil naročnik v razpisni dokumentaciji;</w:t>
                  </w:r>
                </w:p>
                <w:p w14:paraId="722EB99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se v celoti strinjamo in sprejemamo pogoje naročnika, navedene v tej razpisni dokumentaciji, da po njih dajemo svojo ponudbo za izvedbo razpis</w:t>
                  </w:r>
                  <w:r>
                    <w:rPr>
                      <w:rFonts w:ascii="Arial" w:hAnsi="Arial" w:cs="Arial"/>
                      <w:color w:val="000000"/>
                      <w:sz w:val="18"/>
                      <w:szCs w:val="18"/>
                    </w:rPr>
                    <w:t>a</w:t>
                  </w:r>
                  <w:r w:rsidRPr="00F24268">
                    <w:rPr>
                      <w:rFonts w:ascii="Arial" w:hAnsi="Arial" w:cs="Arial"/>
                      <w:color w:val="000000"/>
                      <w:sz w:val="18"/>
                      <w:szCs w:val="18"/>
                    </w:rPr>
                    <w:t xml:space="preserve">nih </w:t>
                  </w:r>
                  <w:r>
                    <w:rPr>
                      <w:rFonts w:ascii="Arial" w:hAnsi="Arial" w:cs="Arial"/>
                      <w:color w:val="000000"/>
                      <w:sz w:val="18"/>
                      <w:szCs w:val="18"/>
                    </w:rPr>
                    <w:t>storitev</w:t>
                  </w:r>
                  <w:r w:rsidRPr="00F24268">
                    <w:rPr>
                      <w:rFonts w:ascii="Arial" w:hAnsi="Arial" w:cs="Arial"/>
                      <w:color w:val="000000"/>
                      <w:sz w:val="18"/>
                      <w:szCs w:val="18"/>
                    </w:rPr>
                    <w:t xml:space="preserve"> ter da pod navedenimi pogoji pristopamo k izvedbi predmeta javnega naročila;</w:t>
                  </w:r>
                </w:p>
                <w:p w14:paraId="0591D7C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predložili vsa zahtevana zavarovanja posla;</w:t>
                  </w:r>
                </w:p>
                <w:p w14:paraId="470EC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ob izdelavi ponudbe pregledali vso razpoložljivo razpisno dokumentacijo;</w:t>
                  </w:r>
                </w:p>
                <w:p w14:paraId="1CD3B09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vso relevantno zakonodajo, ki se upošteva pri oddaji tega javnega naročila;</w:t>
                  </w:r>
                </w:p>
                <w:p w14:paraId="002B3B99"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obsegom in zahtevnostjo javnega naročila;</w:t>
                  </w:r>
                </w:p>
                <w:p w14:paraId="159A17C7"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vse prevzete obveznosti izpolnili v predpisani količini, kvaliteti in rokih, kot to izhaja iz razpisne dokumentacije za oddajo tega javnega naročila;</w:t>
                  </w:r>
                </w:p>
                <w:p w14:paraId="538EF3C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sestavi ponudbe upoštevali obveznosti do svojih morebitnih podizvajalcev;</w:t>
                  </w:r>
                </w:p>
                <w:p w14:paraId="2E2BE4C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za nas ne obstaja absolutna prepoved poslovanja z naročnikom, kot izhaja iz 35. člena ZIntPK;</w:t>
                  </w:r>
                </w:p>
                <w:p w14:paraId="64F3B7FF"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so navedeni podatki v ponudbi in prilogah resnični in verodostojni.</w:t>
                  </w:r>
                </w:p>
              </w:tc>
            </w:tr>
          </w:tbl>
          <w:p w14:paraId="4F196F9B" w14:textId="77777777" w:rsidR="00A33E59" w:rsidRPr="00F24268" w:rsidRDefault="00A33E59" w:rsidP="00CB2824">
            <w:pPr>
              <w:ind w:left="720"/>
              <w:jc w:val="both"/>
              <w:rPr>
                <w:rFonts w:ascii="Arial" w:hAnsi="Arial" w:cs="Arial"/>
                <w:color w:val="000000"/>
                <w:sz w:val="18"/>
                <w:szCs w:val="18"/>
              </w:rPr>
            </w:pPr>
          </w:p>
        </w:tc>
      </w:tr>
    </w:tbl>
    <w:p w14:paraId="089D459D" w14:textId="77777777" w:rsidR="00A33E59" w:rsidRPr="00E532E1" w:rsidRDefault="00A33E59" w:rsidP="00A33E59">
      <w:pPr>
        <w:pageBreakBefore/>
        <w:spacing w:before="225" w:after="225" w:line="240" w:lineRule="auto"/>
        <w:jc w:val="both"/>
        <w:rPr>
          <w:rFonts w:ascii="Arial" w:hAnsi="Arial" w:cs="Arial"/>
        </w:rPr>
      </w:pPr>
      <w:r w:rsidRPr="00E532E1">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33E59" w:rsidRPr="00E532E1" w14:paraId="47BC1D2F" w14:textId="77777777" w:rsidTr="00CB2824">
        <w:tc>
          <w:tcPr>
            <w:tcW w:w="0" w:type="auto"/>
            <w:tcMar>
              <w:top w:w="0" w:type="auto"/>
              <w:bottom w:w="0" w:type="auto"/>
            </w:tcMar>
          </w:tcPr>
          <w:p w14:paraId="14844D2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imamo dovoljenje za opravljanje dejavnosti, ki je predmet javnega naročila,</w:t>
            </w:r>
          </w:p>
          <w:p w14:paraId="3290EF6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smo vpisani v poklicni oziroma poslovni register v državi sedeža,</w:t>
            </w:r>
          </w:p>
          <w:p w14:paraId="7D3DA752"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pravnomočno obsojeni zaradi storitve kaznivega dejanja naštetega v prvem odstavku 75. člena ZJN-3,</w:t>
            </w:r>
          </w:p>
          <w:p w14:paraId="4148F19F" w14:textId="16F539A1"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 xml:space="preserve">nismo izločeni iz postopkov javnih naročil zaradi uvrstitve v </w:t>
            </w:r>
            <w:r w:rsidRPr="002B1BD9">
              <w:rPr>
                <w:rFonts w:ascii="Arial" w:hAnsi="Arial" w:cs="Arial"/>
                <w:color w:val="000000"/>
                <w:sz w:val="18"/>
                <w:szCs w:val="18"/>
              </w:rPr>
              <w:t xml:space="preserve">evidenco </w:t>
            </w:r>
            <w:r w:rsidR="002B1BD9" w:rsidRPr="002B1BD9">
              <w:rPr>
                <w:rFonts w:ascii="Arial" w:hAnsi="Arial" w:cs="Arial"/>
                <w:color w:val="000000"/>
                <w:sz w:val="18"/>
                <w:szCs w:val="18"/>
                <w:shd w:val="clear" w:color="auto" w:fill="FFFFFF"/>
              </w:rPr>
              <w:t>gospodarskih subjektov z izrečenimi stranskimi sankcijami izločitve iz postopkov javnega naročanja</w:t>
            </w:r>
            <w:r w:rsidRPr="00E532E1">
              <w:rPr>
                <w:rFonts w:ascii="Arial" w:hAnsi="Arial" w:cs="Arial"/>
                <w:color w:val="000000"/>
                <w:sz w:val="18"/>
                <w:szCs w:val="18"/>
              </w:rPr>
              <w:t>,</w:t>
            </w:r>
          </w:p>
          <w:p w14:paraId="266A2BE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22390F7"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97D2F38"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948DE"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z drugimi gospodarskimi subjekti nismo sklenili dogovora, katerega cilj ali učinek je preprečevati, omejevati ali izkrivljati konkurenco,</w:t>
            </w:r>
          </w:p>
          <w:p w14:paraId="37BD381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s pravnomočno sodbo v katerikoli državi obsojeni za prestopek v zvezi s poklicnim ravnanjem,</w:t>
            </w:r>
          </w:p>
          <w:p w14:paraId="711E13E9"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pri dajanju informacij v tem ali predhodnih postopkih, nismo namerno podali zavajajoče razlage ali teh informacij nismo zagotovili,</w:t>
            </w:r>
          </w:p>
          <w:p w14:paraId="29EEC303"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izpolnjujemo vse ostale pogoje za izvedbo naročila, ki jih določa razpisna dokumentacija.</w:t>
            </w:r>
          </w:p>
        </w:tc>
      </w:tr>
    </w:tbl>
    <w:p w14:paraId="27999871" w14:textId="77777777" w:rsidR="0034081F" w:rsidRDefault="0034081F" w:rsidP="0034081F">
      <w:pPr>
        <w:spacing w:before="225" w:after="225" w:line="240" w:lineRule="auto"/>
        <w:jc w:val="both"/>
        <w:rPr>
          <w:rFonts w:ascii="Arial" w:hAnsi="Arial" w:cs="Arial"/>
          <w:color w:val="000000"/>
          <w:sz w:val="18"/>
          <w:szCs w:val="18"/>
        </w:rPr>
      </w:pPr>
    </w:p>
    <w:p w14:paraId="75B17409" w14:textId="7F9E71E0" w:rsidR="0034081F" w:rsidRDefault="0034081F" w:rsidP="0034081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v zvezi z oddajo javnega naročila za namene </w:t>
      </w:r>
      <w:r w:rsidR="0074350C" w:rsidRPr="0074350C">
        <w:rPr>
          <w:rFonts w:ascii="Arial" w:hAnsi="Arial" w:cs="Arial"/>
          <w:b/>
          <w:bCs/>
          <w:color w:val="000000"/>
          <w:sz w:val="18"/>
          <w:szCs w:val="18"/>
        </w:rPr>
        <w:t>»</w:t>
      </w:r>
      <w:r w:rsidR="0074350C" w:rsidRPr="0074350C">
        <w:rPr>
          <w:rFonts w:ascii="Arial" w:hAnsi="Arial" w:cs="Arial"/>
          <w:b/>
          <w:bCs/>
          <w:color w:val="222222"/>
          <w:sz w:val="18"/>
          <w:szCs w:val="18"/>
          <w:shd w:val="clear" w:color="auto" w:fill="FFFFFF"/>
        </w:rPr>
        <w:t>Nakup hidravličnega pogonskega agregata«</w:t>
      </w:r>
      <w:r w:rsidRPr="0034081F">
        <w:rPr>
          <w:rFonts w:ascii="Arial" w:hAnsi="Arial" w:cs="Arial"/>
          <w:b/>
          <w:bCs/>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3BD7561"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081F" w14:paraId="03B6CAF6" w14:textId="77777777" w:rsidTr="00B61AC8">
        <w:tc>
          <w:tcPr>
            <w:tcW w:w="2500" w:type="pct"/>
            <w:tcMar>
              <w:top w:w="75" w:type="dxa"/>
              <w:bottom w:w="75" w:type="dxa"/>
            </w:tcMar>
            <w:vAlign w:val="center"/>
          </w:tcPr>
          <w:p w14:paraId="064CEAAD" w14:textId="77777777" w:rsidR="0034081F" w:rsidRDefault="0034081F" w:rsidP="00B61AC8">
            <w:r>
              <w:rPr>
                <w:rFonts w:ascii="Arial" w:hAnsi="Arial" w:cs="Arial"/>
                <w:color w:val="000000"/>
                <w:position w:val="-2"/>
                <w:sz w:val="18"/>
                <w:szCs w:val="18"/>
              </w:rPr>
              <w:t>Kraj in datum:</w:t>
            </w:r>
          </w:p>
        </w:tc>
        <w:tc>
          <w:tcPr>
            <w:tcW w:w="0" w:type="auto"/>
            <w:tcMar>
              <w:top w:w="75" w:type="dxa"/>
              <w:bottom w:w="75" w:type="dxa"/>
            </w:tcMar>
            <w:vAlign w:val="center"/>
          </w:tcPr>
          <w:p w14:paraId="4FD3998E" w14:textId="77777777" w:rsidR="0034081F" w:rsidRDefault="0034081F" w:rsidP="00B61AC8">
            <w:r>
              <w:rPr>
                <w:rFonts w:ascii="Arial" w:hAnsi="Arial" w:cs="Arial"/>
                <w:color w:val="000000"/>
                <w:position w:val="-2"/>
                <w:sz w:val="18"/>
                <w:szCs w:val="18"/>
              </w:rPr>
              <w:t>Ime in priimek: _____________________</w:t>
            </w:r>
          </w:p>
        </w:tc>
      </w:tr>
      <w:tr w:rsidR="0034081F" w14:paraId="002B9BCC" w14:textId="77777777" w:rsidTr="00B61AC8">
        <w:tc>
          <w:tcPr>
            <w:tcW w:w="2500" w:type="pct"/>
            <w:tcMar>
              <w:top w:w="75" w:type="dxa"/>
              <w:bottom w:w="75" w:type="dxa"/>
            </w:tcMar>
            <w:vAlign w:val="center"/>
          </w:tcPr>
          <w:p w14:paraId="1694E1D6" w14:textId="77777777" w:rsidR="0034081F" w:rsidRDefault="0034081F" w:rsidP="00B61AC8">
            <w:r>
              <w:rPr>
                <w:rFonts w:ascii="Arial" w:hAnsi="Arial" w:cs="Arial"/>
                <w:color w:val="000000"/>
                <w:position w:val="-2"/>
                <w:sz w:val="18"/>
                <w:szCs w:val="18"/>
              </w:rPr>
              <w:t> </w:t>
            </w:r>
          </w:p>
        </w:tc>
        <w:tc>
          <w:tcPr>
            <w:tcW w:w="0" w:type="auto"/>
            <w:tcMar>
              <w:top w:w="75" w:type="dxa"/>
              <w:bottom w:w="75" w:type="dxa"/>
            </w:tcMar>
            <w:vAlign w:val="center"/>
          </w:tcPr>
          <w:p w14:paraId="68A8977F" w14:textId="77777777" w:rsidR="0034081F" w:rsidRDefault="0034081F" w:rsidP="00B61AC8"/>
          <w:p w14:paraId="26C8CB4A" w14:textId="77777777" w:rsidR="0034081F" w:rsidRDefault="0034081F" w:rsidP="00B61AC8">
            <w:pPr>
              <w:jc w:val="center"/>
            </w:pPr>
            <w:r>
              <w:rPr>
                <w:rFonts w:ascii="Arial" w:hAnsi="Arial" w:cs="Arial"/>
                <w:color w:val="A9A9A9"/>
                <w:position w:val="-2"/>
                <w:sz w:val="18"/>
                <w:szCs w:val="18"/>
              </w:rPr>
              <w:t>(žig in podpis)</w:t>
            </w:r>
          </w:p>
        </w:tc>
      </w:tr>
    </w:tbl>
    <w:p w14:paraId="24048048" w14:textId="77777777" w:rsidR="0034081F" w:rsidRDefault="0034081F" w:rsidP="0034081F">
      <w:pPr>
        <w:spacing w:before="225" w:after="225" w:line="240" w:lineRule="auto"/>
        <w:jc w:val="both"/>
      </w:pPr>
      <w:r>
        <w:rPr>
          <w:rFonts w:ascii="Arial" w:hAnsi="Arial" w:cs="Arial"/>
          <w:color w:val="000000"/>
          <w:sz w:val="18"/>
          <w:szCs w:val="18"/>
        </w:rPr>
        <w:t> </w:t>
      </w: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3590DC0" w14:textId="6C391228" w:rsidR="000536A6" w:rsidRDefault="000536A6" w:rsidP="004F1422">
      <w:pPr>
        <w:spacing w:after="0"/>
        <w:jc w:val="right"/>
        <w:rPr>
          <w:rFonts w:ascii="Arial" w:hAnsi="Arial" w:cs="Arial"/>
          <w:sz w:val="18"/>
          <w:szCs w:val="18"/>
        </w:rPr>
      </w:pPr>
    </w:p>
    <w:p w14:paraId="647A78FF" w14:textId="77777777" w:rsidR="00A33E59" w:rsidRDefault="00A33E59"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24A4FC9" w14:textId="77777777" w:rsidR="0074350C" w:rsidRDefault="0074350C" w:rsidP="0034081F">
      <w:pPr>
        <w:spacing w:after="0"/>
        <w:jc w:val="right"/>
        <w:rPr>
          <w:rFonts w:ascii="Arial" w:hAnsi="Arial" w:cs="Arial"/>
          <w:sz w:val="18"/>
          <w:szCs w:val="18"/>
        </w:rPr>
      </w:pPr>
    </w:p>
    <w:p w14:paraId="54FCE051" w14:textId="77777777" w:rsidR="0074350C" w:rsidRDefault="0074350C" w:rsidP="0034081F">
      <w:pPr>
        <w:spacing w:after="0"/>
        <w:jc w:val="right"/>
        <w:rPr>
          <w:rFonts w:ascii="Arial" w:hAnsi="Arial" w:cs="Arial"/>
          <w:sz w:val="18"/>
          <w:szCs w:val="18"/>
        </w:rPr>
      </w:pPr>
    </w:p>
    <w:p w14:paraId="602E0F10" w14:textId="57E3B0A7"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lastRenderedPageBreak/>
        <w:t>Obrazec št: 3</w:t>
      </w:r>
      <w:r>
        <w:rPr>
          <w:rFonts w:ascii="Arial" w:hAnsi="Arial" w:cs="Arial"/>
          <w:sz w:val="18"/>
          <w:szCs w:val="18"/>
        </w:rPr>
        <w:t>.1.</w:t>
      </w:r>
    </w:p>
    <w:p w14:paraId="6204CFF2" w14:textId="77777777" w:rsidR="0034081F" w:rsidRPr="00252358" w:rsidRDefault="0034081F" w:rsidP="0034081F"/>
    <w:p w14:paraId="6DAA6FC5" w14:textId="77777777" w:rsidR="0034081F" w:rsidRDefault="0034081F" w:rsidP="003408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E8ED83F" w14:textId="77777777" w:rsidR="0034081F" w:rsidRDefault="0034081F" w:rsidP="0034081F">
      <w:pPr>
        <w:spacing w:after="120"/>
        <w:rPr>
          <w:rFonts w:ascii="Arial" w:hAnsi="Arial" w:cs="Arial"/>
        </w:rPr>
      </w:pPr>
    </w:p>
    <w:p w14:paraId="090AB026" w14:textId="77777777" w:rsidR="0034081F" w:rsidRDefault="0034081F" w:rsidP="0034081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144B50" w14:textId="77777777" w:rsidR="0034081F" w:rsidRDefault="0034081F" w:rsidP="0034081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79A2E06" w14:textId="77777777" w:rsidR="0034081F" w:rsidRDefault="0034081F" w:rsidP="0034081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BAA0FD6" w14:textId="248B4AC1" w:rsidR="0034081F" w:rsidRDefault="0034081F">
      <w:pPr>
        <w:rPr>
          <w:rFonts w:ascii="Arial" w:hAnsi="Arial" w:cs="Arial"/>
          <w:sz w:val="18"/>
          <w:szCs w:val="18"/>
        </w:rPr>
      </w:pPr>
      <w:r>
        <w:rPr>
          <w:rFonts w:ascii="Arial" w:hAnsi="Arial" w:cs="Arial"/>
          <w:sz w:val="18"/>
          <w:szCs w:val="18"/>
        </w:rPr>
        <w:br w:type="page"/>
      </w:r>
    </w:p>
    <w:p w14:paraId="0EBF8C88" w14:textId="77777777" w:rsidR="0091092E" w:rsidRDefault="0091092E" w:rsidP="004F1422">
      <w:pPr>
        <w:spacing w:after="0"/>
        <w:jc w:val="right"/>
        <w:rPr>
          <w:rFonts w:ascii="Arial" w:hAnsi="Arial" w:cs="Arial"/>
          <w:sz w:val="18"/>
          <w:szCs w:val="18"/>
        </w:rPr>
      </w:pPr>
    </w:p>
    <w:p w14:paraId="71F082CD" w14:textId="17437B1E"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3.2.</w:t>
      </w:r>
    </w:p>
    <w:p w14:paraId="32D6E351" w14:textId="77777777" w:rsidR="0034081F" w:rsidRPr="00252358" w:rsidRDefault="0034081F" w:rsidP="0034081F"/>
    <w:p w14:paraId="78DB632E" w14:textId="77777777" w:rsidR="0034081F" w:rsidRDefault="0034081F" w:rsidP="003408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378C3DD" w14:textId="77777777" w:rsidR="0034081F" w:rsidRDefault="0034081F" w:rsidP="0034081F">
      <w:pPr>
        <w:spacing w:after="120"/>
        <w:rPr>
          <w:rFonts w:ascii="Arial" w:hAnsi="Arial" w:cs="Arial"/>
        </w:rPr>
      </w:pPr>
    </w:p>
    <w:p w14:paraId="1AFEBB58" w14:textId="77777777" w:rsidR="0034081F" w:rsidRDefault="0034081F" w:rsidP="0034081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34081F" w14:paraId="4DD32E68" w14:textId="77777777" w:rsidTr="00B61AC8">
        <w:tc>
          <w:tcPr>
            <w:tcW w:w="0" w:type="auto"/>
            <w:tcMar>
              <w:top w:w="0" w:type="auto"/>
              <w:bottom w:w="0" w:type="auto"/>
            </w:tcMar>
          </w:tcPr>
          <w:p w14:paraId="3965F271"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1299DE"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FA591B2"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9A83654" w14:textId="77777777" w:rsidR="0034081F" w:rsidRDefault="0034081F" w:rsidP="0034081F">
      <w:pPr>
        <w:spacing w:before="225" w:after="225" w:line="240" w:lineRule="auto"/>
        <w:jc w:val="center"/>
      </w:pPr>
      <w:r>
        <w:rPr>
          <w:rFonts w:ascii="Arial" w:hAnsi="Arial" w:cs="Arial"/>
          <w:b/>
          <w:bCs/>
          <w:color w:val="000000"/>
          <w:sz w:val="21"/>
          <w:szCs w:val="21"/>
        </w:rPr>
        <w:t>POOBLASTILO</w:t>
      </w:r>
    </w:p>
    <w:p w14:paraId="05391999" w14:textId="67BEDD17" w:rsidR="0034081F" w:rsidRDefault="0034081F" w:rsidP="0034081F">
      <w:pPr>
        <w:spacing w:before="225" w:after="225" w:line="240" w:lineRule="auto"/>
        <w:jc w:val="both"/>
      </w:pPr>
      <w:r>
        <w:rPr>
          <w:rFonts w:ascii="Arial" w:hAnsi="Arial" w:cs="Arial"/>
          <w:color w:val="000000"/>
          <w:sz w:val="18"/>
          <w:szCs w:val="18"/>
        </w:rPr>
        <w:t xml:space="preserve">Pooblaščamo naročnika </w:t>
      </w:r>
      <w:r w:rsidR="00AC0C1B" w:rsidRPr="00AC0C1B">
        <w:rPr>
          <w:rFonts w:ascii="Arial" w:hAnsi="Arial" w:cs="Arial"/>
          <w:color w:val="000000"/>
          <w:sz w:val="18"/>
          <w:szCs w:val="18"/>
        </w:rPr>
        <w:t>ZAVOD ZA GRADBENIŠTVO SLOVENIJE, Dimičeva ulica 12, 1000 Ljubljana</w:t>
      </w:r>
      <w:r>
        <w:rPr>
          <w:rFonts w:ascii="Arial" w:hAnsi="Arial" w:cs="Arial"/>
          <w:color w:val="000000"/>
          <w:sz w:val="18"/>
          <w:szCs w:val="18"/>
        </w:rPr>
        <w:t>,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4081F" w14:paraId="0B3999DF"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7B754" w14:textId="77777777" w:rsidR="0034081F" w:rsidRDefault="0034081F" w:rsidP="00B61A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10CED" w14:textId="77777777" w:rsidR="0034081F" w:rsidRDefault="0034081F" w:rsidP="00B61AC8">
            <w:r>
              <w:rPr>
                <w:rFonts w:ascii="Arial" w:hAnsi="Arial" w:cs="Arial"/>
                <w:color w:val="000000"/>
                <w:position w:val="-2"/>
                <w:sz w:val="18"/>
                <w:szCs w:val="18"/>
              </w:rPr>
              <w:t> </w:t>
            </w:r>
          </w:p>
        </w:tc>
      </w:tr>
      <w:tr w:rsidR="0034081F" w14:paraId="24CB4681"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0B536" w14:textId="77777777" w:rsidR="0034081F" w:rsidRDefault="0034081F" w:rsidP="00B61A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4B11B" w14:textId="77777777" w:rsidR="0034081F" w:rsidRDefault="0034081F" w:rsidP="00B61AC8">
            <w:r>
              <w:rPr>
                <w:rFonts w:ascii="Arial" w:hAnsi="Arial" w:cs="Arial"/>
                <w:color w:val="000000"/>
                <w:position w:val="-2"/>
                <w:sz w:val="18"/>
                <w:szCs w:val="18"/>
              </w:rPr>
              <w:t> </w:t>
            </w:r>
          </w:p>
        </w:tc>
      </w:tr>
      <w:tr w:rsidR="0034081F" w14:paraId="3E87EE93"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C99B5" w14:textId="77777777" w:rsidR="0034081F" w:rsidRDefault="0034081F" w:rsidP="00B61A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17C3C" w14:textId="77777777" w:rsidR="0034081F" w:rsidRDefault="0034081F" w:rsidP="00B61AC8">
            <w:r>
              <w:rPr>
                <w:rFonts w:ascii="Arial" w:hAnsi="Arial" w:cs="Arial"/>
                <w:color w:val="000000"/>
                <w:position w:val="-2"/>
                <w:sz w:val="18"/>
                <w:szCs w:val="18"/>
              </w:rPr>
              <w:t> </w:t>
            </w:r>
          </w:p>
        </w:tc>
      </w:tr>
      <w:tr w:rsidR="0034081F" w14:paraId="4BD12D47"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86314" w14:textId="77777777" w:rsidR="0034081F" w:rsidRDefault="0034081F" w:rsidP="00B61A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2C3" w14:textId="77777777" w:rsidR="0034081F" w:rsidRDefault="0034081F" w:rsidP="00B61AC8">
            <w:r>
              <w:rPr>
                <w:rFonts w:ascii="Arial" w:hAnsi="Arial" w:cs="Arial"/>
                <w:color w:val="000000"/>
                <w:position w:val="-2"/>
                <w:sz w:val="18"/>
                <w:szCs w:val="18"/>
              </w:rPr>
              <w:t> </w:t>
            </w:r>
          </w:p>
        </w:tc>
      </w:tr>
    </w:tbl>
    <w:p w14:paraId="32C2DFD9"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081F" w14:paraId="20DA85B5" w14:textId="77777777" w:rsidTr="00B61AC8">
        <w:tc>
          <w:tcPr>
            <w:tcW w:w="2500" w:type="pct"/>
            <w:tcMar>
              <w:top w:w="75" w:type="dxa"/>
              <w:bottom w:w="75" w:type="dxa"/>
            </w:tcMar>
            <w:vAlign w:val="center"/>
          </w:tcPr>
          <w:p w14:paraId="7912669D" w14:textId="77777777" w:rsidR="0034081F" w:rsidRDefault="0034081F" w:rsidP="00B61AC8">
            <w:r>
              <w:rPr>
                <w:rFonts w:ascii="Arial" w:hAnsi="Arial" w:cs="Arial"/>
                <w:color w:val="000000"/>
                <w:position w:val="-2"/>
                <w:sz w:val="18"/>
                <w:szCs w:val="18"/>
              </w:rPr>
              <w:t>Kraj in datum:</w:t>
            </w:r>
          </w:p>
        </w:tc>
        <w:tc>
          <w:tcPr>
            <w:tcW w:w="0" w:type="auto"/>
            <w:tcMar>
              <w:top w:w="75" w:type="dxa"/>
              <w:bottom w:w="75" w:type="dxa"/>
            </w:tcMar>
            <w:vAlign w:val="center"/>
          </w:tcPr>
          <w:p w14:paraId="51F78C9F" w14:textId="77777777" w:rsidR="0034081F" w:rsidRDefault="0034081F" w:rsidP="00B61AC8">
            <w:r>
              <w:rPr>
                <w:rFonts w:ascii="Arial" w:hAnsi="Arial" w:cs="Arial"/>
                <w:color w:val="000000"/>
                <w:position w:val="-2"/>
                <w:sz w:val="18"/>
                <w:szCs w:val="18"/>
              </w:rPr>
              <w:t>Ime in priimek: _____________________</w:t>
            </w:r>
          </w:p>
        </w:tc>
      </w:tr>
      <w:tr w:rsidR="0034081F" w14:paraId="77B2BC1B" w14:textId="77777777" w:rsidTr="00B61AC8">
        <w:tc>
          <w:tcPr>
            <w:tcW w:w="2500" w:type="pct"/>
            <w:tcMar>
              <w:top w:w="75" w:type="dxa"/>
              <w:bottom w:w="75" w:type="dxa"/>
            </w:tcMar>
            <w:vAlign w:val="center"/>
          </w:tcPr>
          <w:p w14:paraId="7A483157" w14:textId="77777777" w:rsidR="0034081F" w:rsidRDefault="0034081F" w:rsidP="00B61AC8">
            <w:r>
              <w:rPr>
                <w:rFonts w:ascii="Arial" w:hAnsi="Arial" w:cs="Arial"/>
                <w:color w:val="000000"/>
                <w:position w:val="-2"/>
                <w:sz w:val="18"/>
                <w:szCs w:val="18"/>
              </w:rPr>
              <w:t> </w:t>
            </w:r>
          </w:p>
        </w:tc>
        <w:tc>
          <w:tcPr>
            <w:tcW w:w="0" w:type="auto"/>
            <w:tcMar>
              <w:top w:w="75" w:type="dxa"/>
              <w:bottom w:w="75" w:type="dxa"/>
            </w:tcMar>
            <w:vAlign w:val="center"/>
          </w:tcPr>
          <w:p w14:paraId="3E99C679" w14:textId="77777777" w:rsidR="0034081F" w:rsidRDefault="0034081F" w:rsidP="00B61AC8"/>
          <w:p w14:paraId="2C5FF124" w14:textId="77777777" w:rsidR="0034081F" w:rsidRDefault="0034081F" w:rsidP="00B61AC8">
            <w:pPr>
              <w:jc w:val="center"/>
            </w:pPr>
            <w:r>
              <w:rPr>
                <w:rFonts w:ascii="Arial" w:hAnsi="Arial" w:cs="Arial"/>
                <w:color w:val="A9A9A9"/>
                <w:position w:val="-2"/>
                <w:sz w:val="18"/>
                <w:szCs w:val="18"/>
              </w:rPr>
              <w:t>(žig in podpis)</w:t>
            </w:r>
          </w:p>
        </w:tc>
      </w:tr>
    </w:tbl>
    <w:p w14:paraId="1EE74355" w14:textId="77777777" w:rsidR="0034081F" w:rsidRDefault="0034081F" w:rsidP="0034081F">
      <w:pPr>
        <w:spacing w:before="225" w:after="225" w:line="240" w:lineRule="auto"/>
        <w:jc w:val="both"/>
      </w:pPr>
      <w:r>
        <w:rPr>
          <w:rFonts w:ascii="Arial" w:hAnsi="Arial" w:cs="Arial"/>
          <w:color w:val="000000"/>
          <w:sz w:val="18"/>
          <w:szCs w:val="18"/>
        </w:rPr>
        <w:t> </w:t>
      </w:r>
    </w:p>
    <w:p w14:paraId="7E25B50E" w14:textId="48A90466" w:rsidR="0034081F" w:rsidRDefault="0034081F">
      <w:pPr>
        <w:rPr>
          <w:rFonts w:ascii="Arial" w:hAnsi="Arial" w:cs="Arial"/>
          <w:sz w:val="18"/>
          <w:szCs w:val="18"/>
        </w:rPr>
      </w:pPr>
      <w:r>
        <w:rPr>
          <w:rFonts w:ascii="Arial" w:hAnsi="Arial" w:cs="Arial"/>
          <w:sz w:val="18"/>
          <w:szCs w:val="18"/>
        </w:rPr>
        <w:br w:type="page"/>
      </w:r>
    </w:p>
    <w:p w14:paraId="3A4C7A46" w14:textId="5BCD8BDA" w:rsidR="00AC0C1B" w:rsidRPr="00590863" w:rsidRDefault="00AC0C1B" w:rsidP="00AC0C1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3.3.</w:t>
      </w:r>
    </w:p>
    <w:p w14:paraId="22FBB436" w14:textId="77777777" w:rsidR="00AC0C1B" w:rsidRPr="00252358" w:rsidRDefault="00AC0C1B" w:rsidP="00AC0C1B"/>
    <w:p w14:paraId="2D3D3ADC" w14:textId="77777777" w:rsidR="00AC0C1B" w:rsidRDefault="00AC0C1B" w:rsidP="00AC0C1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107C917" w14:textId="77777777" w:rsidR="00AC0C1B" w:rsidRDefault="00AC0C1B" w:rsidP="00AC0C1B">
      <w:pPr>
        <w:spacing w:after="120"/>
        <w:rPr>
          <w:rFonts w:ascii="Arial" w:hAnsi="Arial" w:cs="Arial"/>
        </w:rPr>
      </w:pPr>
    </w:p>
    <w:p w14:paraId="42BA2F8D" w14:textId="77777777" w:rsidR="00AC0C1B" w:rsidRDefault="00AC0C1B" w:rsidP="00AC0C1B">
      <w:pPr>
        <w:spacing w:before="225" w:after="225" w:line="240" w:lineRule="auto"/>
        <w:jc w:val="center"/>
      </w:pPr>
      <w:r>
        <w:rPr>
          <w:rFonts w:ascii="Arial" w:hAnsi="Arial" w:cs="Arial"/>
          <w:b/>
          <w:bCs/>
          <w:color w:val="000000"/>
          <w:sz w:val="18"/>
          <w:szCs w:val="18"/>
        </w:rPr>
        <w:t>SEZNAM ČLANOV ORGANOV IN ZASTOPNIKOV GOSPODARSKEGA SUBJEKTA</w:t>
      </w:r>
    </w:p>
    <w:p w14:paraId="7BBF16E6" w14:textId="77777777" w:rsidR="00AC0C1B" w:rsidRDefault="00AC0C1B" w:rsidP="00AC0C1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C0C1B" w14:paraId="6041F9EA"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E7E39" w14:textId="77777777" w:rsidR="00AC0C1B" w:rsidRDefault="00AC0C1B" w:rsidP="00B61A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D3689" w14:textId="77777777" w:rsidR="00AC0C1B" w:rsidRDefault="00AC0C1B" w:rsidP="00B61AC8">
            <w:r>
              <w:rPr>
                <w:rFonts w:ascii="Arial" w:hAnsi="Arial" w:cs="Arial"/>
                <w:color w:val="000000"/>
                <w:position w:val="-2"/>
                <w:sz w:val="18"/>
                <w:szCs w:val="18"/>
              </w:rPr>
              <w:t> </w:t>
            </w:r>
          </w:p>
        </w:tc>
      </w:tr>
      <w:tr w:rsidR="00AC0C1B" w14:paraId="4A154A3D"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D5F2C" w14:textId="77777777" w:rsidR="00AC0C1B" w:rsidRDefault="00AC0C1B" w:rsidP="00B61A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8FAAB" w14:textId="77777777" w:rsidR="00AC0C1B" w:rsidRDefault="00AC0C1B" w:rsidP="00B61AC8">
            <w:r>
              <w:rPr>
                <w:rFonts w:ascii="Arial" w:hAnsi="Arial" w:cs="Arial"/>
                <w:color w:val="000000"/>
                <w:position w:val="-2"/>
                <w:sz w:val="18"/>
                <w:szCs w:val="18"/>
              </w:rPr>
              <w:t> </w:t>
            </w:r>
          </w:p>
        </w:tc>
      </w:tr>
      <w:tr w:rsidR="00AC0C1B" w14:paraId="43D6B2BE"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DD104" w14:textId="77777777" w:rsidR="00AC0C1B" w:rsidRDefault="00AC0C1B" w:rsidP="00B61A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84B89" w14:textId="77777777" w:rsidR="00AC0C1B" w:rsidRDefault="00AC0C1B" w:rsidP="00B61AC8">
            <w:r>
              <w:rPr>
                <w:rFonts w:ascii="Arial" w:hAnsi="Arial" w:cs="Arial"/>
                <w:color w:val="000000"/>
                <w:position w:val="-2"/>
                <w:sz w:val="18"/>
                <w:szCs w:val="18"/>
              </w:rPr>
              <w:t> </w:t>
            </w:r>
          </w:p>
        </w:tc>
      </w:tr>
      <w:tr w:rsidR="00AC0C1B" w14:paraId="25900FB8"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3F30D" w14:textId="77777777" w:rsidR="00AC0C1B" w:rsidRDefault="00AC0C1B" w:rsidP="00B61A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ECE6" w14:textId="77777777" w:rsidR="00AC0C1B" w:rsidRDefault="00AC0C1B" w:rsidP="00B61AC8">
            <w:r>
              <w:rPr>
                <w:rFonts w:ascii="Arial" w:hAnsi="Arial" w:cs="Arial"/>
                <w:color w:val="000000"/>
                <w:position w:val="-2"/>
                <w:sz w:val="18"/>
                <w:szCs w:val="18"/>
              </w:rPr>
              <w:t> </w:t>
            </w:r>
          </w:p>
        </w:tc>
      </w:tr>
    </w:tbl>
    <w:p w14:paraId="22B7C95B" w14:textId="77777777" w:rsidR="00AC0C1B" w:rsidRDefault="00AC0C1B" w:rsidP="00AC0C1B">
      <w:pPr>
        <w:spacing w:before="225" w:after="225" w:line="240" w:lineRule="auto"/>
        <w:jc w:val="both"/>
      </w:pPr>
      <w:r>
        <w:rPr>
          <w:rFonts w:ascii="Arial" w:hAnsi="Arial" w:cs="Arial"/>
          <w:color w:val="000000"/>
          <w:sz w:val="18"/>
          <w:szCs w:val="18"/>
        </w:rPr>
        <w:t> </w:t>
      </w:r>
    </w:p>
    <w:p w14:paraId="7FB474C8" w14:textId="77777777" w:rsidR="00AC0C1B" w:rsidRDefault="00AC0C1B" w:rsidP="00AC0C1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C0C1B" w14:paraId="290915CA"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11CDC" w14:textId="77777777" w:rsidR="00AC0C1B" w:rsidRDefault="00AC0C1B" w:rsidP="00B61AC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CF5AB" w14:textId="77777777" w:rsidR="00AC0C1B" w:rsidRDefault="00AC0C1B" w:rsidP="00B61AC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9817A" w14:textId="77777777" w:rsidR="00AC0C1B" w:rsidRDefault="00AC0C1B" w:rsidP="00B61AC8">
            <w:r>
              <w:rPr>
                <w:rFonts w:ascii="Arial" w:hAnsi="Arial" w:cs="Arial"/>
                <w:color w:val="000000"/>
                <w:position w:val="-2"/>
                <w:sz w:val="18"/>
                <w:szCs w:val="18"/>
              </w:rPr>
              <w:t>EMŠO*</w:t>
            </w:r>
          </w:p>
        </w:tc>
      </w:tr>
      <w:tr w:rsidR="00AC0C1B" w14:paraId="66007FE2"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5B295"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F3EA"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A4687" w14:textId="77777777" w:rsidR="00AC0C1B" w:rsidRDefault="00AC0C1B" w:rsidP="00B61AC8">
            <w:r>
              <w:rPr>
                <w:rFonts w:ascii="Arial" w:hAnsi="Arial" w:cs="Arial"/>
                <w:color w:val="000000"/>
                <w:position w:val="-2"/>
                <w:sz w:val="18"/>
                <w:szCs w:val="18"/>
              </w:rPr>
              <w:t> </w:t>
            </w:r>
          </w:p>
        </w:tc>
      </w:tr>
      <w:tr w:rsidR="00AC0C1B" w14:paraId="0F867073"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6EEF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99EB2"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9D1E8" w14:textId="77777777" w:rsidR="00AC0C1B" w:rsidRDefault="00AC0C1B" w:rsidP="00B61AC8">
            <w:r>
              <w:rPr>
                <w:rFonts w:ascii="Arial" w:hAnsi="Arial" w:cs="Arial"/>
                <w:color w:val="000000"/>
                <w:position w:val="-2"/>
                <w:sz w:val="18"/>
                <w:szCs w:val="18"/>
              </w:rPr>
              <w:t> </w:t>
            </w:r>
          </w:p>
        </w:tc>
      </w:tr>
      <w:tr w:rsidR="00AC0C1B" w14:paraId="12D9DCA6"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4A3F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36A23"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BA305" w14:textId="77777777" w:rsidR="00AC0C1B" w:rsidRDefault="00AC0C1B" w:rsidP="00B61AC8">
            <w:r>
              <w:rPr>
                <w:rFonts w:ascii="Arial" w:hAnsi="Arial" w:cs="Arial"/>
                <w:color w:val="000000"/>
                <w:position w:val="-2"/>
                <w:sz w:val="18"/>
                <w:szCs w:val="18"/>
              </w:rPr>
              <w:t> </w:t>
            </w:r>
          </w:p>
        </w:tc>
      </w:tr>
      <w:tr w:rsidR="00AC0C1B" w14:paraId="74A1DAE4"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27A03"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F9749"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BAF53" w14:textId="77777777" w:rsidR="00AC0C1B" w:rsidRDefault="00AC0C1B" w:rsidP="00B61AC8">
            <w:r>
              <w:rPr>
                <w:rFonts w:ascii="Arial" w:hAnsi="Arial" w:cs="Arial"/>
                <w:color w:val="000000"/>
                <w:position w:val="-2"/>
                <w:sz w:val="18"/>
                <w:szCs w:val="18"/>
              </w:rPr>
              <w:t> </w:t>
            </w:r>
          </w:p>
        </w:tc>
      </w:tr>
      <w:tr w:rsidR="00AC0C1B" w14:paraId="0A193FE8"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519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10184"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3F6A0" w14:textId="77777777" w:rsidR="00AC0C1B" w:rsidRDefault="00AC0C1B" w:rsidP="00B61AC8">
            <w:r>
              <w:rPr>
                <w:rFonts w:ascii="Arial" w:hAnsi="Arial" w:cs="Arial"/>
                <w:color w:val="000000"/>
                <w:position w:val="-2"/>
                <w:sz w:val="18"/>
                <w:szCs w:val="18"/>
              </w:rPr>
              <w:t> </w:t>
            </w:r>
          </w:p>
        </w:tc>
      </w:tr>
      <w:tr w:rsidR="00AC0C1B" w14:paraId="353CF4FC"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54A5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21279"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B7323" w14:textId="77777777" w:rsidR="00AC0C1B" w:rsidRDefault="00AC0C1B" w:rsidP="00B61AC8">
            <w:r>
              <w:rPr>
                <w:rFonts w:ascii="Arial" w:hAnsi="Arial" w:cs="Arial"/>
                <w:color w:val="000000"/>
                <w:position w:val="-2"/>
                <w:sz w:val="18"/>
                <w:szCs w:val="18"/>
              </w:rPr>
              <w:t> </w:t>
            </w:r>
          </w:p>
        </w:tc>
      </w:tr>
      <w:tr w:rsidR="00AC0C1B" w14:paraId="056C6F09"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F3744"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83618"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02372" w14:textId="77777777" w:rsidR="00AC0C1B" w:rsidRDefault="00AC0C1B" w:rsidP="00B61AC8">
            <w:r>
              <w:rPr>
                <w:rFonts w:ascii="Arial" w:hAnsi="Arial" w:cs="Arial"/>
                <w:color w:val="000000"/>
                <w:position w:val="-2"/>
                <w:sz w:val="18"/>
                <w:szCs w:val="18"/>
              </w:rPr>
              <w:t> </w:t>
            </w:r>
          </w:p>
        </w:tc>
      </w:tr>
      <w:tr w:rsidR="00AC0C1B" w14:paraId="308029D1"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C5C9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A9397E"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F5D6E" w14:textId="77777777" w:rsidR="00AC0C1B" w:rsidRDefault="00AC0C1B" w:rsidP="00B61AC8">
            <w:r>
              <w:rPr>
                <w:rFonts w:ascii="Arial" w:hAnsi="Arial" w:cs="Arial"/>
                <w:color w:val="000000"/>
                <w:position w:val="-2"/>
                <w:sz w:val="18"/>
                <w:szCs w:val="18"/>
              </w:rPr>
              <w:t> </w:t>
            </w:r>
          </w:p>
        </w:tc>
      </w:tr>
      <w:tr w:rsidR="00AC0C1B" w14:paraId="0BCD9A4F"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0FD2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BE2C2"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0B69" w14:textId="77777777" w:rsidR="00AC0C1B" w:rsidRDefault="00AC0C1B" w:rsidP="00B61AC8">
            <w:r>
              <w:rPr>
                <w:rFonts w:ascii="Arial" w:hAnsi="Arial" w:cs="Arial"/>
                <w:color w:val="000000"/>
                <w:position w:val="-2"/>
                <w:sz w:val="18"/>
                <w:szCs w:val="18"/>
              </w:rPr>
              <w:t> </w:t>
            </w:r>
          </w:p>
        </w:tc>
      </w:tr>
    </w:tbl>
    <w:p w14:paraId="69A57009" w14:textId="77777777" w:rsidR="00AC0C1B" w:rsidRDefault="00AC0C1B" w:rsidP="00AC0C1B">
      <w:pPr>
        <w:spacing w:before="225" w:after="225" w:line="240" w:lineRule="auto"/>
        <w:jc w:val="both"/>
      </w:pPr>
      <w:r>
        <w:rPr>
          <w:rFonts w:ascii="Arial" w:hAnsi="Arial" w:cs="Arial"/>
          <w:color w:val="000000"/>
          <w:sz w:val="18"/>
          <w:szCs w:val="18"/>
        </w:rPr>
        <w:t>* podatek je potreben za preverbo v e-Dosje</w:t>
      </w:r>
    </w:p>
    <w:p w14:paraId="0AC7F0F9" w14:textId="77777777" w:rsidR="00AC0C1B" w:rsidRDefault="00AC0C1B" w:rsidP="00AC0C1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AC0C1B" w14:paraId="17BC80A9" w14:textId="77777777" w:rsidTr="00B61AC8">
        <w:tc>
          <w:tcPr>
            <w:tcW w:w="2500" w:type="pct"/>
            <w:tcMar>
              <w:top w:w="75" w:type="dxa"/>
              <w:bottom w:w="75" w:type="dxa"/>
            </w:tcMar>
            <w:vAlign w:val="center"/>
          </w:tcPr>
          <w:p w14:paraId="337442EB" w14:textId="77777777" w:rsidR="00AC0C1B" w:rsidRDefault="00AC0C1B" w:rsidP="00B61AC8">
            <w:r>
              <w:rPr>
                <w:rFonts w:ascii="Arial" w:hAnsi="Arial" w:cs="Arial"/>
                <w:color w:val="000000"/>
                <w:position w:val="-2"/>
                <w:sz w:val="18"/>
                <w:szCs w:val="18"/>
              </w:rPr>
              <w:t>Kraj in datum:</w:t>
            </w:r>
          </w:p>
        </w:tc>
        <w:tc>
          <w:tcPr>
            <w:tcW w:w="0" w:type="auto"/>
            <w:tcMar>
              <w:top w:w="75" w:type="dxa"/>
              <w:bottom w:w="75" w:type="dxa"/>
            </w:tcMar>
            <w:vAlign w:val="center"/>
          </w:tcPr>
          <w:p w14:paraId="0E380FA2" w14:textId="77777777" w:rsidR="00AC0C1B" w:rsidRDefault="00AC0C1B" w:rsidP="00B61AC8">
            <w:r>
              <w:rPr>
                <w:rFonts w:ascii="Arial" w:hAnsi="Arial" w:cs="Arial"/>
                <w:color w:val="000000"/>
                <w:position w:val="-2"/>
                <w:sz w:val="18"/>
                <w:szCs w:val="18"/>
              </w:rPr>
              <w:t>Ime in priimek: _____________________</w:t>
            </w:r>
          </w:p>
        </w:tc>
      </w:tr>
      <w:tr w:rsidR="00AC0C1B" w14:paraId="6169D28E" w14:textId="77777777" w:rsidTr="00B61AC8">
        <w:tc>
          <w:tcPr>
            <w:tcW w:w="2500" w:type="pct"/>
            <w:tcMar>
              <w:top w:w="75" w:type="dxa"/>
              <w:bottom w:w="75" w:type="dxa"/>
            </w:tcMar>
            <w:vAlign w:val="center"/>
          </w:tcPr>
          <w:p w14:paraId="35A09FD3" w14:textId="77777777" w:rsidR="00AC0C1B" w:rsidRDefault="00AC0C1B" w:rsidP="00B61AC8">
            <w:r>
              <w:rPr>
                <w:rFonts w:ascii="Arial" w:hAnsi="Arial" w:cs="Arial"/>
                <w:color w:val="000000"/>
                <w:position w:val="-2"/>
                <w:sz w:val="18"/>
                <w:szCs w:val="18"/>
              </w:rPr>
              <w:t> </w:t>
            </w:r>
          </w:p>
        </w:tc>
        <w:tc>
          <w:tcPr>
            <w:tcW w:w="0" w:type="auto"/>
            <w:tcMar>
              <w:top w:w="75" w:type="dxa"/>
              <w:bottom w:w="75" w:type="dxa"/>
            </w:tcMar>
            <w:vAlign w:val="center"/>
          </w:tcPr>
          <w:p w14:paraId="6E201F9E" w14:textId="77777777" w:rsidR="00AC0C1B" w:rsidRDefault="00AC0C1B" w:rsidP="00B61AC8">
            <w:pPr>
              <w:jc w:val="center"/>
            </w:pPr>
            <w:r>
              <w:rPr>
                <w:rFonts w:ascii="Arial" w:hAnsi="Arial" w:cs="Arial"/>
                <w:color w:val="A9A9A9"/>
                <w:position w:val="-2"/>
                <w:sz w:val="18"/>
                <w:szCs w:val="18"/>
              </w:rPr>
              <w:t>(podpis)</w:t>
            </w:r>
          </w:p>
        </w:tc>
      </w:tr>
    </w:tbl>
    <w:p w14:paraId="33BF69A1" w14:textId="77777777" w:rsidR="00AC0C1B" w:rsidRDefault="00AC0C1B" w:rsidP="00AC0C1B">
      <w:pPr>
        <w:spacing w:before="225" w:after="225" w:line="240" w:lineRule="auto"/>
        <w:jc w:val="both"/>
      </w:pPr>
      <w:r>
        <w:rPr>
          <w:rFonts w:ascii="Arial" w:hAnsi="Arial" w:cs="Arial"/>
          <w:color w:val="000000"/>
          <w:sz w:val="18"/>
          <w:szCs w:val="18"/>
        </w:rPr>
        <w:t> </w:t>
      </w:r>
    </w:p>
    <w:p w14:paraId="5144095F" w14:textId="77777777" w:rsidR="00AC0C1B" w:rsidRDefault="00AC0C1B" w:rsidP="00AC0C1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8230F5F" w14:textId="77777777" w:rsidR="00F97D99" w:rsidRDefault="00AC0C1B" w:rsidP="00AC0C1B">
      <w:pPr>
        <w:spacing w:before="225" w:after="225" w:line="240" w:lineRule="auto"/>
        <w:jc w:val="both"/>
        <w:rPr>
          <w:rFonts w:ascii="Arial" w:hAnsi="Arial" w:cs="Arial"/>
          <w:color w:val="000000"/>
          <w:sz w:val="18"/>
          <w:szCs w:val="18"/>
        </w:rPr>
        <w:sectPr w:rsidR="00F97D99"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63FC743E" w14:textId="6E1D807E" w:rsidR="00F97D99" w:rsidRPr="00590863" w:rsidRDefault="00F97D99" w:rsidP="00F97D9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2FBF8B41" w14:textId="77777777" w:rsidR="00F97D99" w:rsidRDefault="00F97D99" w:rsidP="00F97D9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24DFC4D" w14:textId="77777777" w:rsidR="00F97D99" w:rsidRDefault="00F97D99" w:rsidP="00F97D99">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3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987"/>
        <w:gridCol w:w="6106"/>
        <w:gridCol w:w="1842"/>
        <w:gridCol w:w="2127"/>
        <w:gridCol w:w="1701"/>
      </w:tblGrid>
      <w:tr w:rsidR="00F97D99" w14:paraId="7D1E36E7" w14:textId="77777777" w:rsidTr="00F97D9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D4FEF2" w14:textId="77777777" w:rsidR="00F97D99" w:rsidRDefault="00F97D99" w:rsidP="00B61AC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45761C" w14:textId="77777777" w:rsidR="00F97D99" w:rsidRDefault="00F97D99" w:rsidP="00B61AC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1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0F51A" w14:textId="77777777" w:rsidR="00F97D99" w:rsidRDefault="00F97D99" w:rsidP="00B61AC8">
            <w:pPr>
              <w:shd w:val="clear" w:color="auto" w:fill="CCCCCC"/>
              <w:jc w:val="center"/>
              <w:textAlignment w:val="center"/>
            </w:pPr>
            <w:r>
              <w:rPr>
                <w:rFonts w:ascii="Arial" w:hAnsi="Arial" w:cs="Arial"/>
                <w:b/>
                <w:bCs/>
                <w:color w:val="000000"/>
                <w:position w:val="-2"/>
                <w:sz w:val="18"/>
                <w:szCs w:val="18"/>
                <w:shd w:val="clear" w:color="auto" w:fill="CCCCCC"/>
              </w:rPr>
              <w:t>Predmet</w:t>
            </w:r>
          </w:p>
          <w:p w14:paraId="2C57B39F" w14:textId="77777777" w:rsidR="00F97D99" w:rsidRDefault="00F97D99" w:rsidP="00B61AC8">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B92B80C" w14:textId="77777777" w:rsidR="00F97D99" w:rsidRDefault="00F97D99" w:rsidP="00B61AC8">
            <w:pPr>
              <w:shd w:val="clear" w:color="auto" w:fill="CCCCCC"/>
              <w:jc w:val="center"/>
              <w:textAlignment w:val="center"/>
            </w:pPr>
          </w:p>
          <w:p w14:paraId="06AB83AC" w14:textId="457BA469" w:rsidR="00F97D99" w:rsidRPr="004A709D" w:rsidRDefault="00F97D99" w:rsidP="00B61AC8">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dobavil </w:t>
            </w:r>
            <w:r w:rsidR="000F7CF3" w:rsidRPr="000F7CF3">
              <w:rPr>
                <w:rFonts w:ascii="Arial" w:hAnsi="Arial" w:cs="Arial"/>
                <w:sz w:val="18"/>
                <w:szCs w:val="18"/>
              </w:rPr>
              <w:t>hidravlični pogonski agregat s primerljivimi tehničnimi specifikacijami, kot zahtevano v okviru predmetnega javnega naročila</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C77BEF" w14:textId="77777777" w:rsidR="00F97D99" w:rsidRDefault="00F97D99" w:rsidP="00B61AC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EA698C" w14:textId="624E95B7" w:rsidR="00F97D99" w:rsidRDefault="00F97D99" w:rsidP="00B61AC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2D262C" w14:textId="77777777" w:rsidR="00F97D99" w:rsidRDefault="00F97D99" w:rsidP="00B61AC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7D99" w14:paraId="72FD670D"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42B8" w14:textId="77777777" w:rsidR="00F97D99" w:rsidRDefault="00F97D99" w:rsidP="00B61AC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7A0"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3EA76"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935AE"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D38D8"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BDE57" w14:textId="77777777" w:rsidR="00F97D99" w:rsidRDefault="00F97D99" w:rsidP="00B61AC8">
            <w:r>
              <w:rPr>
                <w:rFonts w:ascii="Arial" w:hAnsi="Arial" w:cs="Arial"/>
                <w:color w:val="000000"/>
                <w:position w:val="-2"/>
                <w:sz w:val="18"/>
                <w:szCs w:val="18"/>
              </w:rPr>
              <w:t> </w:t>
            </w:r>
          </w:p>
        </w:tc>
      </w:tr>
      <w:tr w:rsidR="00F97D99" w14:paraId="3B6B3A7F"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74771" w14:textId="77777777" w:rsidR="00F97D99" w:rsidRDefault="00F97D99" w:rsidP="00B61AC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CC5A4"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70DB3"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8AF96"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4B50F"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379F9" w14:textId="77777777" w:rsidR="00F97D99" w:rsidRDefault="00F97D99" w:rsidP="00B61AC8">
            <w:r>
              <w:rPr>
                <w:rFonts w:ascii="Arial" w:hAnsi="Arial" w:cs="Arial"/>
                <w:color w:val="000000"/>
                <w:position w:val="-2"/>
                <w:sz w:val="18"/>
                <w:szCs w:val="18"/>
              </w:rPr>
              <w:t> </w:t>
            </w:r>
          </w:p>
        </w:tc>
      </w:tr>
      <w:tr w:rsidR="00F97D99" w14:paraId="61F0AD5C"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FE957" w14:textId="77777777" w:rsidR="00F97D99" w:rsidRDefault="00F97D99" w:rsidP="00B61AC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761DB"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1F1B1"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C9D67"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4EBC"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76BD5" w14:textId="77777777" w:rsidR="00F97D99" w:rsidRDefault="00F97D99" w:rsidP="00B61AC8">
            <w:r>
              <w:rPr>
                <w:rFonts w:ascii="Arial" w:hAnsi="Arial" w:cs="Arial"/>
                <w:color w:val="000000"/>
                <w:position w:val="-2"/>
                <w:sz w:val="18"/>
                <w:szCs w:val="18"/>
              </w:rPr>
              <w:t> </w:t>
            </w:r>
          </w:p>
        </w:tc>
      </w:tr>
      <w:tr w:rsidR="00F97D99" w14:paraId="29473619"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77A3C" w14:textId="77777777" w:rsidR="00F97D99" w:rsidRDefault="00F97D99" w:rsidP="00B61AC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4B82"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696E"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8FF70"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248F"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ECEFB" w14:textId="77777777" w:rsidR="00F97D99" w:rsidRDefault="00F97D99" w:rsidP="00B61AC8">
            <w:r>
              <w:rPr>
                <w:rFonts w:ascii="Arial" w:hAnsi="Arial" w:cs="Arial"/>
                <w:color w:val="000000"/>
                <w:position w:val="-2"/>
                <w:sz w:val="18"/>
                <w:szCs w:val="18"/>
              </w:rPr>
              <w:t> </w:t>
            </w:r>
          </w:p>
        </w:tc>
      </w:tr>
      <w:tr w:rsidR="00F97D99" w14:paraId="38B21735"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3186D" w14:textId="77777777" w:rsidR="00F97D99" w:rsidRDefault="00F97D99" w:rsidP="00B61AC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E20B"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88EAC"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6B230"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EBE91"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A970F" w14:textId="77777777" w:rsidR="00F97D99" w:rsidRDefault="00F97D99" w:rsidP="00B61AC8">
            <w:r>
              <w:rPr>
                <w:rFonts w:ascii="Arial" w:hAnsi="Arial" w:cs="Arial"/>
                <w:color w:val="000000"/>
                <w:position w:val="-2"/>
                <w:sz w:val="18"/>
                <w:szCs w:val="18"/>
              </w:rPr>
              <w:t> </w:t>
            </w:r>
          </w:p>
        </w:tc>
      </w:tr>
    </w:tbl>
    <w:p w14:paraId="2331105E" w14:textId="77777777" w:rsidR="00F97D99" w:rsidRDefault="00F97D99" w:rsidP="00F97D9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6825"/>
        <w:gridCol w:w="6826"/>
      </w:tblGrid>
      <w:tr w:rsidR="00F97D99" w14:paraId="353ADF45" w14:textId="77777777" w:rsidTr="00B61AC8">
        <w:tc>
          <w:tcPr>
            <w:tcW w:w="2500" w:type="pct"/>
            <w:tcMar>
              <w:top w:w="75" w:type="dxa"/>
              <w:bottom w:w="75" w:type="dxa"/>
            </w:tcMar>
            <w:vAlign w:val="center"/>
          </w:tcPr>
          <w:p w14:paraId="2C4D9DE6" w14:textId="77777777" w:rsidR="00F97D99" w:rsidRDefault="00F97D99" w:rsidP="00B61AC8">
            <w:r>
              <w:rPr>
                <w:rFonts w:ascii="Arial" w:hAnsi="Arial" w:cs="Arial"/>
                <w:color w:val="000000"/>
                <w:position w:val="-2"/>
                <w:sz w:val="18"/>
                <w:szCs w:val="18"/>
              </w:rPr>
              <w:t>Kraj in datum:</w:t>
            </w:r>
          </w:p>
        </w:tc>
        <w:tc>
          <w:tcPr>
            <w:tcW w:w="0" w:type="auto"/>
            <w:tcMar>
              <w:top w:w="75" w:type="dxa"/>
              <w:bottom w:w="75" w:type="dxa"/>
            </w:tcMar>
            <w:vAlign w:val="center"/>
          </w:tcPr>
          <w:p w14:paraId="38AF396D" w14:textId="77777777" w:rsidR="00F97D99" w:rsidRDefault="00F97D99" w:rsidP="00B61AC8">
            <w:r>
              <w:rPr>
                <w:rFonts w:ascii="Arial" w:hAnsi="Arial" w:cs="Arial"/>
                <w:color w:val="000000"/>
                <w:position w:val="-2"/>
                <w:sz w:val="18"/>
                <w:szCs w:val="18"/>
              </w:rPr>
              <w:t>Ime in priimek: _____________________</w:t>
            </w:r>
          </w:p>
        </w:tc>
      </w:tr>
      <w:tr w:rsidR="00F97D99" w14:paraId="43F7D1AD" w14:textId="77777777" w:rsidTr="00B61AC8">
        <w:tc>
          <w:tcPr>
            <w:tcW w:w="2500" w:type="pct"/>
            <w:tcMar>
              <w:top w:w="75" w:type="dxa"/>
              <w:bottom w:w="75" w:type="dxa"/>
            </w:tcMar>
            <w:vAlign w:val="center"/>
          </w:tcPr>
          <w:p w14:paraId="2E941749" w14:textId="77777777" w:rsidR="00F97D99" w:rsidRDefault="00F97D99" w:rsidP="00B61AC8">
            <w:r>
              <w:rPr>
                <w:rFonts w:ascii="Arial" w:hAnsi="Arial" w:cs="Arial"/>
                <w:color w:val="000000"/>
                <w:position w:val="-2"/>
                <w:sz w:val="18"/>
                <w:szCs w:val="18"/>
              </w:rPr>
              <w:t> </w:t>
            </w:r>
          </w:p>
        </w:tc>
        <w:tc>
          <w:tcPr>
            <w:tcW w:w="0" w:type="auto"/>
            <w:tcMar>
              <w:top w:w="75" w:type="dxa"/>
              <w:bottom w:w="75" w:type="dxa"/>
            </w:tcMar>
            <w:vAlign w:val="center"/>
          </w:tcPr>
          <w:p w14:paraId="024E0E5C" w14:textId="77777777" w:rsidR="00F97D99" w:rsidRDefault="00F97D99" w:rsidP="00B61AC8"/>
          <w:p w14:paraId="078993CD" w14:textId="77777777" w:rsidR="00F97D99" w:rsidRDefault="00F97D99" w:rsidP="00B61AC8">
            <w:pPr>
              <w:jc w:val="center"/>
            </w:pPr>
            <w:r>
              <w:rPr>
                <w:rFonts w:ascii="Arial" w:hAnsi="Arial" w:cs="Arial"/>
                <w:color w:val="A9A9A9"/>
                <w:position w:val="-2"/>
                <w:sz w:val="18"/>
                <w:szCs w:val="18"/>
              </w:rPr>
              <w:t>(žig in podpis)</w:t>
            </w:r>
          </w:p>
        </w:tc>
      </w:tr>
    </w:tbl>
    <w:p w14:paraId="14115FB2" w14:textId="6B80A077" w:rsidR="00F97D99" w:rsidRPr="00F97D99" w:rsidRDefault="00F97D99" w:rsidP="00F97D99">
      <w:pPr>
        <w:tabs>
          <w:tab w:val="left" w:pos="1363"/>
        </w:tabs>
        <w:sectPr w:rsidR="00F97D99" w:rsidRPr="00F97D99" w:rsidSect="00F97D99">
          <w:pgSz w:w="16838" w:h="11906" w:orient="landscape"/>
          <w:pgMar w:top="1418" w:right="1418" w:bottom="1418" w:left="1985" w:header="567" w:footer="596" w:gutter="0"/>
          <w:cols w:space="708"/>
          <w:docGrid w:linePitch="360"/>
        </w:sectPr>
      </w:pPr>
    </w:p>
    <w:p w14:paraId="1EE472F7" w14:textId="77777777" w:rsidR="0097025F" w:rsidRDefault="0097025F" w:rsidP="004F1422">
      <w:pPr>
        <w:spacing w:after="0"/>
        <w:jc w:val="right"/>
        <w:rPr>
          <w:rFonts w:ascii="Arial" w:hAnsi="Arial" w:cs="Arial"/>
          <w:sz w:val="18"/>
          <w:szCs w:val="18"/>
        </w:rPr>
      </w:pPr>
    </w:p>
    <w:p w14:paraId="6B8A3C6C" w14:textId="4C5D1E79"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5</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219E3AF"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z naslovom</w:t>
      </w:r>
      <w:r w:rsidR="00532FCC">
        <w:rPr>
          <w:rFonts w:ascii="Arial" w:hAnsi="Arial" w:cs="Arial"/>
          <w:color w:val="000000"/>
          <w:sz w:val="18"/>
          <w:szCs w:val="18"/>
        </w:rPr>
        <w:t xml:space="preserve">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5A40B290" w14:textId="3A81C52D"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4866D8">
            <w:pPr>
              <w:spacing w:after="0"/>
              <w:jc w:val="center"/>
            </w:pPr>
            <w:r>
              <w:rPr>
                <w:rFonts w:ascii="Arial" w:hAnsi="Arial" w:cs="Arial"/>
                <w:color w:val="A9A9A9"/>
                <w:position w:val="-2"/>
                <w:sz w:val="18"/>
                <w:szCs w:val="18"/>
              </w:rPr>
              <w:t>(žig in podpis)</w:t>
            </w:r>
          </w:p>
        </w:tc>
      </w:tr>
    </w:tbl>
    <w:p w14:paraId="34A23365" w14:textId="77777777" w:rsidR="004F1422" w:rsidRPr="00EE3557" w:rsidRDefault="004F1422" w:rsidP="004866D8">
      <w:pPr>
        <w:spacing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pgSz w:w="11906" w:h="16838"/>
          <w:pgMar w:top="1985" w:right="1418" w:bottom="1418" w:left="1418" w:header="567" w:footer="596" w:gutter="0"/>
          <w:cols w:space="708"/>
          <w:docGrid w:linePitch="360"/>
        </w:sectPr>
      </w:pPr>
    </w:p>
    <w:p w14:paraId="3BBD69B1" w14:textId="2783632B"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041B1C">
        <w:rPr>
          <w:rFonts w:ascii="Arial" w:hAnsi="Arial" w:cs="Arial"/>
          <w:sz w:val="18"/>
          <w:szCs w:val="18"/>
        </w:rPr>
        <w:t>6</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46E564B"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w:t>
            </w:r>
            <w:r w:rsidR="00AF1F6B" w:rsidRPr="00AF1F6B">
              <w:rPr>
                <w:rFonts w:ascii="Arial" w:hAnsi="Arial" w:cs="Arial"/>
                <w:color w:val="000000"/>
                <w:sz w:val="18"/>
                <w:szCs w:val="18"/>
                <w:shd w:val="clear" w:color="auto" w:fill="FFFFFF"/>
              </w:rPr>
              <w:t>gospodarskih subjektov z izrečenimi stranskimi sankcijami izločitve iz postopkov javnega naročanja</w:t>
            </w:r>
            <w:r w:rsidRPr="00AF1F6B">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4D2B1C">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D2B1C">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3A8EED75" w14:textId="1D0C17CA" w:rsidR="004F1422" w:rsidRPr="00EE3557" w:rsidRDefault="00EE3557" w:rsidP="004D2B1C">
      <w:pPr>
        <w:tabs>
          <w:tab w:val="left" w:pos="5145"/>
        </w:tabs>
        <w:rPr>
          <w:rFonts w:ascii="Arial" w:hAnsi="Arial" w:cs="Arial"/>
        </w:rPr>
        <w:sectPr w:rsidR="004F1422" w:rsidRPr="00EE3557" w:rsidSect="0097025F">
          <w:footerReference w:type="default" r:id="rId12"/>
          <w:pgSz w:w="11906" w:h="16838"/>
          <w:pgMar w:top="1985" w:right="1418" w:bottom="1418" w:left="1418" w:header="567" w:footer="596" w:gutter="0"/>
          <w:cols w:space="708"/>
          <w:docGrid w:linePitch="360"/>
        </w:sectPr>
      </w:pPr>
      <w:r>
        <w:rPr>
          <w:rFonts w:ascii="Arial" w:hAnsi="Arial" w:cs="Arial"/>
        </w:rPr>
        <w:tab/>
      </w:r>
    </w:p>
    <w:p w14:paraId="1E0C5188" w14:textId="2DFEC305"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41B1C">
        <w:rPr>
          <w:rFonts w:ascii="Arial" w:hAnsi="Arial" w:cs="Arial"/>
          <w:sz w:val="18"/>
          <w:szCs w:val="18"/>
        </w:rPr>
        <w:t>7</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7008CFDB"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javnim naroči</w:t>
      </w:r>
      <w:r w:rsidR="005B6E5D">
        <w:rPr>
          <w:rFonts w:ascii="Arial" w:hAnsi="Arial" w:cs="Arial"/>
          <w:sz w:val="18"/>
          <w:szCs w:val="18"/>
        </w:rPr>
        <w:t xml:space="preserve">lom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21918850"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8</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2B8F4100" w14:textId="6A765CDE" w:rsidR="004F1422" w:rsidRPr="00C53F7F" w:rsidRDefault="004F1422" w:rsidP="004866D8">
      <w:pPr>
        <w:spacing w:after="225" w:line="240" w:lineRule="auto"/>
        <w:jc w:val="both"/>
        <w:rPr>
          <w:sz w:val="16"/>
          <w:szCs w:val="16"/>
        </w:rPr>
        <w:sectPr w:rsidR="004F1422" w:rsidRPr="00C53F7F" w:rsidSect="004F1422">
          <w:footerReference w:type="default" r:id="rId14"/>
          <w:pgSz w:w="11906" w:h="16838"/>
          <w:pgMar w:top="1418" w:right="1418" w:bottom="1418" w:left="1418" w:header="567" w:footer="596" w:gutter="0"/>
          <w:cols w:space="708"/>
          <w:docGrid w:linePitch="360"/>
        </w:sect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w:t>
      </w:r>
      <w:r w:rsidR="00C53F7F">
        <w:rPr>
          <w:rFonts w:ascii="Arial" w:hAnsi="Arial" w:cs="Arial"/>
          <w:i/>
          <w:iCs/>
          <w:color w:val="000000"/>
          <w:sz w:val="16"/>
          <w:szCs w:val="16"/>
        </w:rPr>
        <w:t>i</w:t>
      </w:r>
      <w:r w:rsidR="00203EFE">
        <w:rPr>
          <w:rFonts w:ascii="Arial" w:hAnsi="Arial" w:cs="Arial"/>
          <w:i/>
          <w:iCs/>
          <w:color w:val="000000"/>
          <w:sz w:val="16"/>
          <w:szCs w:val="16"/>
        </w:rPr>
        <w:t>.</w:t>
      </w:r>
    </w:p>
    <w:p w14:paraId="77BAC128" w14:textId="204FCD19" w:rsidR="00C53F7F" w:rsidRDefault="00C53F7F" w:rsidP="00C53F7F">
      <w:pPr>
        <w:tabs>
          <w:tab w:val="left" w:pos="1410"/>
        </w:tabs>
        <w:spacing w:after="0"/>
      </w:pPr>
    </w:p>
    <w:p w14:paraId="23A1AC77" w14:textId="28986610" w:rsidR="00E715D9" w:rsidRDefault="00E715D9" w:rsidP="00BB18C3">
      <w:pPr>
        <w:spacing w:after="0"/>
        <w:jc w:val="right"/>
        <w:rPr>
          <w:rFonts w:ascii="Arial" w:hAnsi="Arial" w:cs="Arial"/>
          <w:sz w:val="18"/>
          <w:szCs w:val="18"/>
        </w:rPr>
      </w:pPr>
      <w:r>
        <w:rPr>
          <w:rFonts w:ascii="Arial" w:hAnsi="Arial" w:cs="Arial"/>
        </w:rPr>
        <w:tab/>
      </w:r>
      <w:r w:rsidRPr="00590863">
        <w:rPr>
          <w:rFonts w:ascii="Arial" w:hAnsi="Arial" w:cs="Arial"/>
          <w:sz w:val="18"/>
          <w:szCs w:val="18"/>
        </w:rPr>
        <w:t xml:space="preserve">Obrazec št: </w:t>
      </w:r>
      <w:r w:rsidR="00041B1C">
        <w:rPr>
          <w:rFonts w:ascii="Arial" w:hAnsi="Arial" w:cs="Arial"/>
          <w:sz w:val="18"/>
          <w:szCs w:val="18"/>
        </w:rPr>
        <w:t>9</w:t>
      </w:r>
    </w:p>
    <w:p w14:paraId="608F30CC" w14:textId="77777777" w:rsidR="004866D8" w:rsidRPr="00590863" w:rsidRDefault="004866D8" w:rsidP="00BB18C3">
      <w:pPr>
        <w:spacing w:after="0"/>
        <w:jc w:val="right"/>
        <w:rPr>
          <w:rFonts w:ascii="Arial" w:hAnsi="Arial" w:cs="Arial"/>
          <w:sz w:val="18"/>
          <w:szCs w:val="18"/>
        </w:rPr>
      </w:pPr>
    </w:p>
    <w:p w14:paraId="0C622647" w14:textId="77777777" w:rsidR="00E715D9" w:rsidRDefault="00E715D9" w:rsidP="00E715D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FootnoteReference"/>
          <w:rFonts w:ascii="Arial" w:hAnsi="Arial" w:cs="Arial"/>
        </w:rPr>
        <w:footnoteReference w:id="1"/>
      </w:r>
      <w:r>
        <w:rPr>
          <w:rFonts w:ascii="Arial" w:hAnsi="Arial" w:cs="Arial"/>
        </w:rPr>
        <w:t xml:space="preserve"> po 35. členu ZIntPK</w:t>
      </w:r>
    </w:p>
    <w:p w14:paraId="2C632B7D" w14:textId="77777777" w:rsidR="00E715D9" w:rsidRPr="00C972CE" w:rsidRDefault="00E715D9" w:rsidP="00E715D9">
      <w:pPr>
        <w:jc w:val="both"/>
        <w:rPr>
          <w:rFonts w:ascii="Arial Narrow" w:hAnsi="Arial Narrow" w:cs="Calibri"/>
          <w:sz w:val="24"/>
          <w:szCs w:val="24"/>
        </w:rPr>
      </w:pPr>
    </w:p>
    <w:p w14:paraId="73882F00" w14:textId="77777777" w:rsidR="00E715D9" w:rsidRPr="007048C7" w:rsidRDefault="00E715D9" w:rsidP="00E715D9">
      <w:pPr>
        <w:pBdr>
          <w:bottom w:val="single" w:sz="12" w:space="1" w:color="auto"/>
        </w:pBdr>
        <w:jc w:val="both"/>
        <w:rPr>
          <w:rFonts w:ascii="Arial" w:hAnsi="Arial" w:cs="Arial"/>
          <w:sz w:val="18"/>
          <w:szCs w:val="18"/>
        </w:rPr>
      </w:pPr>
    </w:p>
    <w:p w14:paraId="4A8015F9" w14:textId="77777777" w:rsidR="00E715D9" w:rsidRPr="007048C7" w:rsidRDefault="00E715D9" w:rsidP="00E715D9">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2ED7DEC7"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izjavljam, da poslovni subjekt</w:t>
      </w:r>
    </w:p>
    <w:p w14:paraId="2A8A52A8" w14:textId="77777777" w:rsidR="00E715D9" w:rsidRPr="007048C7" w:rsidRDefault="00E715D9" w:rsidP="00E715D9">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791D31F"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505D08CE" w14:textId="77777777" w:rsidR="00E715D9" w:rsidRPr="007048C7" w:rsidRDefault="00E715D9" w:rsidP="00E715D9">
      <w:pPr>
        <w:jc w:val="both"/>
        <w:rPr>
          <w:rFonts w:ascii="Arial" w:hAnsi="Arial" w:cs="Arial"/>
          <w:sz w:val="18"/>
          <w:szCs w:val="18"/>
        </w:rPr>
      </w:pPr>
    </w:p>
    <w:p w14:paraId="1C2797B0" w14:textId="415E6018" w:rsidR="00E715D9" w:rsidRPr="007048C7" w:rsidRDefault="00E715D9" w:rsidP="00E715D9">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w:t>
      </w:r>
      <w:r w:rsidR="004866D8" w:rsidRPr="004866D8">
        <w:rPr>
          <w:rFonts w:ascii="Arial" w:hAnsi="Arial" w:cs="Arial"/>
          <w:sz w:val="18"/>
          <w:szCs w:val="18"/>
        </w:rPr>
        <w:t>69/11 – uradno prečiščeno besedilo, 158/20, 3/22 – ZDeb in 16/23 – ZZPri</w:t>
      </w:r>
      <w:r w:rsidRPr="007048C7">
        <w:rPr>
          <w:rFonts w:ascii="Arial" w:hAnsi="Arial" w:cs="Arial"/>
          <w:sz w:val="18"/>
          <w:szCs w:val="18"/>
        </w:rPr>
        <w:t xml:space="preserve">).   </w:t>
      </w:r>
    </w:p>
    <w:p w14:paraId="35F2EE0A" w14:textId="77777777" w:rsidR="00E715D9" w:rsidRPr="007048C7" w:rsidRDefault="00E715D9" w:rsidP="00E715D9">
      <w:pPr>
        <w:jc w:val="both"/>
        <w:rPr>
          <w:rFonts w:ascii="Arial" w:hAnsi="Arial" w:cs="Arial"/>
          <w:sz w:val="18"/>
          <w:szCs w:val="18"/>
        </w:rPr>
      </w:pPr>
    </w:p>
    <w:p w14:paraId="43A2CAD4" w14:textId="77777777" w:rsidR="00E715D9" w:rsidRPr="007048C7" w:rsidRDefault="00E715D9" w:rsidP="00E715D9">
      <w:pPr>
        <w:jc w:val="both"/>
        <w:rPr>
          <w:rFonts w:ascii="Arial" w:hAnsi="Arial" w:cs="Arial"/>
          <w:b/>
          <w:sz w:val="18"/>
          <w:szCs w:val="18"/>
          <w:u w:val="single"/>
        </w:rPr>
      </w:pPr>
      <w:r w:rsidRPr="007048C7">
        <w:rPr>
          <w:rFonts w:ascii="Arial" w:hAnsi="Arial" w:cs="Arial"/>
          <w:b/>
          <w:sz w:val="18"/>
          <w:szCs w:val="18"/>
          <w:u w:val="single"/>
        </w:rPr>
        <w:t>1. odstavek 35. člena ZIntPK:</w:t>
      </w:r>
    </w:p>
    <w:p w14:paraId="574BEEA5" w14:textId="77777777" w:rsidR="00E715D9" w:rsidRPr="007048C7" w:rsidRDefault="00E715D9" w:rsidP="00E715D9">
      <w:pPr>
        <w:pStyle w:val="FootnoteText"/>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0F22A9" w14:textId="77777777" w:rsidR="00E715D9" w:rsidRPr="007048C7" w:rsidRDefault="00E715D9" w:rsidP="00E715D9">
      <w:pPr>
        <w:pStyle w:val="FootnoteText"/>
        <w:numPr>
          <w:ilvl w:val="0"/>
          <w:numId w:val="42"/>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3AB16464" w14:textId="77777777" w:rsidR="00E715D9" w:rsidRPr="007048C7" w:rsidRDefault="00E715D9" w:rsidP="00E715D9">
      <w:pPr>
        <w:pStyle w:val="FootnoteText"/>
        <w:numPr>
          <w:ilvl w:val="0"/>
          <w:numId w:val="42"/>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4265369B" w14:textId="77777777" w:rsidR="00E715D9" w:rsidRPr="007048C7" w:rsidRDefault="00E715D9" w:rsidP="00E715D9">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715D9" w14:paraId="1405A81A" w14:textId="77777777" w:rsidTr="00CB2824">
        <w:tc>
          <w:tcPr>
            <w:tcW w:w="4080" w:type="dxa"/>
            <w:tcMar>
              <w:top w:w="75" w:type="dxa"/>
              <w:bottom w:w="75" w:type="dxa"/>
            </w:tcMar>
            <w:vAlign w:val="center"/>
          </w:tcPr>
          <w:p w14:paraId="3FECAFD3" w14:textId="77777777" w:rsidR="00E715D9" w:rsidRDefault="00E715D9" w:rsidP="00CB2824">
            <w:r>
              <w:rPr>
                <w:rFonts w:ascii="Arial" w:hAnsi="Arial" w:cs="Arial"/>
                <w:color w:val="000000"/>
                <w:position w:val="-2"/>
                <w:sz w:val="18"/>
                <w:szCs w:val="18"/>
              </w:rPr>
              <w:t>Kraj in datum:</w:t>
            </w:r>
          </w:p>
        </w:tc>
        <w:tc>
          <w:tcPr>
            <w:tcW w:w="0" w:type="auto"/>
            <w:tcMar>
              <w:top w:w="75" w:type="dxa"/>
              <w:bottom w:w="75" w:type="dxa"/>
            </w:tcMar>
            <w:vAlign w:val="center"/>
          </w:tcPr>
          <w:p w14:paraId="7622117C" w14:textId="77777777" w:rsidR="00E715D9" w:rsidRDefault="00E715D9" w:rsidP="00CB2824">
            <w:r>
              <w:rPr>
                <w:rFonts w:ascii="Arial" w:hAnsi="Arial" w:cs="Arial"/>
                <w:color w:val="000000"/>
                <w:position w:val="-2"/>
                <w:sz w:val="18"/>
                <w:szCs w:val="18"/>
              </w:rPr>
              <w:t>Ime in priimek: _____________________</w:t>
            </w:r>
          </w:p>
        </w:tc>
      </w:tr>
      <w:tr w:rsidR="00E715D9" w14:paraId="324F83DE" w14:textId="77777777" w:rsidTr="00CB2824">
        <w:tc>
          <w:tcPr>
            <w:tcW w:w="4080" w:type="dxa"/>
            <w:tcMar>
              <w:top w:w="75" w:type="dxa"/>
              <w:bottom w:w="75" w:type="dxa"/>
            </w:tcMar>
            <w:vAlign w:val="center"/>
          </w:tcPr>
          <w:p w14:paraId="380EB035" w14:textId="77777777" w:rsidR="00E715D9" w:rsidRDefault="00E715D9" w:rsidP="00CB2824">
            <w:r>
              <w:rPr>
                <w:rFonts w:ascii="Arial" w:hAnsi="Arial" w:cs="Arial"/>
                <w:color w:val="000000"/>
                <w:position w:val="-2"/>
                <w:sz w:val="18"/>
                <w:szCs w:val="18"/>
              </w:rPr>
              <w:t> </w:t>
            </w:r>
          </w:p>
        </w:tc>
        <w:tc>
          <w:tcPr>
            <w:tcW w:w="0" w:type="auto"/>
            <w:tcMar>
              <w:top w:w="75" w:type="dxa"/>
              <w:bottom w:w="75" w:type="dxa"/>
            </w:tcMar>
            <w:vAlign w:val="center"/>
          </w:tcPr>
          <w:p w14:paraId="268AB507" w14:textId="77777777" w:rsidR="00E715D9" w:rsidRDefault="00E715D9" w:rsidP="00CB2824">
            <w:pPr>
              <w:jc w:val="center"/>
            </w:pPr>
            <w:r>
              <w:rPr>
                <w:rFonts w:ascii="Arial" w:hAnsi="Arial" w:cs="Arial"/>
                <w:color w:val="000000"/>
                <w:position w:val="-2"/>
                <w:sz w:val="18"/>
                <w:szCs w:val="18"/>
              </w:rPr>
              <w:t>(žig in podpis)</w:t>
            </w:r>
          </w:p>
        </w:tc>
      </w:tr>
    </w:tbl>
    <w:p w14:paraId="6AD0B9E2" w14:textId="70998D0C" w:rsidR="00A37EF5" w:rsidRDefault="00E715D9" w:rsidP="000F7CF3">
      <w:pPr>
        <w:spacing w:after="0"/>
        <w:rPr>
          <w:rFonts w:ascii="Arial" w:hAnsi="Arial" w:cs="Arial"/>
          <w:color w:val="000000"/>
          <w:sz w:val="18"/>
          <w:szCs w:val="18"/>
        </w:rPr>
      </w:pPr>
      <w:r>
        <w:br w:type="page"/>
      </w:r>
    </w:p>
    <w:p w14:paraId="145BB6E4" w14:textId="17F513C6" w:rsidR="00116052" w:rsidRPr="00252358" w:rsidRDefault="00116052" w:rsidP="00116052">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0F7CF3">
        <w:rPr>
          <w:rFonts w:ascii="Arial" w:hAnsi="Arial" w:cs="Arial"/>
          <w:sz w:val="18"/>
          <w:szCs w:val="18"/>
        </w:rPr>
        <w:t>0</w:t>
      </w:r>
    </w:p>
    <w:p w14:paraId="1D840F43" w14:textId="77777777" w:rsidR="00116052" w:rsidRPr="00012C90" w:rsidRDefault="00116052" w:rsidP="0011605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dobro izvedbo</w:t>
      </w:r>
    </w:p>
    <w:p w14:paraId="052734D5" w14:textId="77777777" w:rsidR="004866D8" w:rsidRDefault="004866D8" w:rsidP="00116052">
      <w:pPr>
        <w:spacing w:before="225" w:after="225" w:line="240" w:lineRule="auto"/>
        <w:jc w:val="both"/>
        <w:rPr>
          <w:rFonts w:ascii="Arial" w:hAnsi="Arial" w:cs="Arial"/>
          <w:i/>
          <w:iCs/>
          <w:color w:val="000000"/>
          <w:sz w:val="18"/>
          <w:szCs w:val="18"/>
        </w:rPr>
      </w:pPr>
    </w:p>
    <w:p w14:paraId="6E4A4D49" w14:textId="442CC8FC"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3383E274" w14:textId="2C86CA9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Za: </w:t>
      </w:r>
      <w:r w:rsidRPr="004866D8">
        <w:rPr>
          <w:rFonts w:ascii="Arial" w:hAnsi="Arial" w:cs="Arial"/>
          <w:b/>
          <w:bCs/>
          <w:sz w:val="18"/>
          <w:szCs w:val="18"/>
        </w:rPr>
        <w:t>Zavod za gradbeništvo Slovenije, Dimičeva ulica 12, 1000 Ljubljana</w:t>
      </w:r>
    </w:p>
    <w:p w14:paraId="65935C9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6153447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5276C45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3156935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615F8616"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28A7E225" w14:textId="0756497D" w:rsidR="00116052" w:rsidRPr="004866D8" w:rsidRDefault="00116052" w:rsidP="00116052">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4B9B6B59" w14:textId="2F27B44A" w:rsidR="00116052" w:rsidRPr="004866D8" w:rsidRDefault="00116052" w:rsidP="00116052">
      <w:pPr>
        <w:spacing w:before="225" w:after="225" w:line="240" w:lineRule="auto"/>
        <w:jc w:val="both"/>
        <w:rPr>
          <w:rFonts w:ascii="Arial" w:hAnsi="Arial" w:cs="Arial"/>
          <w:b/>
          <w:i/>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zavarovanja iz pogodbe št. z dne </w:t>
      </w:r>
      <w:r w:rsidRPr="004866D8">
        <w:rPr>
          <w:rFonts w:ascii="Arial" w:hAnsi="Arial" w:cs="Arial"/>
          <w:i/>
          <w:iCs/>
          <w:sz w:val="18"/>
          <w:szCs w:val="18"/>
        </w:rPr>
        <w:t>(vpiše se številko in datum pogodbe o izvedbi javnega naročila, sklenjene na podlagi postopka z oznako XXXXXX)</w:t>
      </w:r>
      <w:r w:rsidRPr="004866D8">
        <w:rPr>
          <w:rFonts w:ascii="Arial" w:hAnsi="Arial" w:cs="Arial"/>
          <w:sz w:val="18"/>
          <w:szCs w:val="18"/>
        </w:rPr>
        <w:t xml:space="preserve"> za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p>
    <w:p w14:paraId="2472213B" w14:textId="5B287A6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 xml:space="preserve">ZNESEK IN VALUTA:  10,00 % pogodbene vrednosti brez DDV, kar znaša </w:t>
      </w:r>
      <w:r w:rsidRPr="004866D8">
        <w:rPr>
          <w:rFonts w:ascii="Arial" w:hAnsi="Arial" w:cs="Arial"/>
          <w:b/>
          <w:bCs/>
          <w:sz w:val="18"/>
          <w:szCs w:val="18"/>
          <w:u w:val="single"/>
        </w:rPr>
        <w:t>__________</w:t>
      </w:r>
    </w:p>
    <w:p w14:paraId="49719D7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LISTINE, KI JIH JE POLEG IZJAVE TREBA PRILOŽITI ZAHTEVI ZA PLAČILO IN SE IZRECNO ZAHTEVAJO V SPODNJEM BESEDILU:</w:t>
      </w:r>
      <w:r w:rsidRPr="004866D8">
        <w:rPr>
          <w:rFonts w:ascii="Arial" w:hAnsi="Arial" w:cs="Arial"/>
          <w:sz w:val="18"/>
          <w:szCs w:val="18"/>
        </w:rPr>
        <w:t xml:space="preserve"> __ </w:t>
      </w:r>
      <w:r w:rsidRPr="004866D8">
        <w:rPr>
          <w:rFonts w:ascii="Arial" w:hAnsi="Arial" w:cs="Arial"/>
          <w:i/>
          <w:sz w:val="18"/>
          <w:szCs w:val="18"/>
        </w:rPr>
        <w:t>(nobena/navede se listina)</w:t>
      </w:r>
    </w:p>
    <w:p w14:paraId="26B3A21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545D6853" w14:textId="77777777" w:rsidR="00116052" w:rsidRPr="004866D8" w:rsidRDefault="00116052" w:rsidP="001160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w:t>
      </w:r>
      <w:r w:rsidRPr="004866D8">
        <w:rPr>
          <w:rFonts w:ascii="Arial" w:hAnsi="Arial" w:cs="Arial"/>
          <w:sz w:val="18"/>
          <w:szCs w:val="18"/>
        </w:rPr>
        <w:fldChar w:fldCharType="begin">
          <w:ffData>
            <w:name w:val="Besedilo2"/>
            <w:enabled/>
            <w:calcOnExit w:val="0"/>
            <w:textInput/>
          </w:ffData>
        </w:fldChar>
      </w:r>
      <w:r w:rsidRPr="004866D8">
        <w:rPr>
          <w:rFonts w:ascii="Arial" w:hAnsi="Arial" w:cs="Arial"/>
          <w:sz w:val="18"/>
          <w:szCs w:val="18"/>
        </w:rPr>
        <w:instrText xml:space="preserve"> FORMTEXT </w:instrText>
      </w:r>
      <w:r w:rsidRPr="004866D8">
        <w:rPr>
          <w:rFonts w:ascii="Arial" w:hAnsi="Arial" w:cs="Arial"/>
          <w:sz w:val="18"/>
          <w:szCs w:val="18"/>
        </w:rPr>
      </w:r>
      <w:r w:rsidRPr="004866D8">
        <w:rPr>
          <w:rFonts w:ascii="Arial" w:hAnsi="Arial" w:cs="Arial"/>
          <w:sz w:val="18"/>
          <w:szCs w:val="18"/>
        </w:rPr>
        <w:fldChar w:fldCharType="separate"/>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sz w:val="18"/>
          <w:szCs w:val="18"/>
        </w:rPr>
        <w:fldChar w:fldCharType="end"/>
      </w:r>
      <w:r w:rsidRPr="004866D8">
        <w:rPr>
          <w:rFonts w:ascii="Arial" w:hAnsi="Arial" w:cs="Arial"/>
          <w:sz w:val="18"/>
          <w:szCs w:val="18"/>
        </w:rPr>
        <w:t xml:space="preserve"> </w:t>
      </w:r>
      <w:r w:rsidRPr="004866D8">
        <w:rPr>
          <w:rFonts w:ascii="Arial" w:hAnsi="Arial" w:cs="Arial"/>
          <w:i/>
          <w:sz w:val="18"/>
          <w:szCs w:val="18"/>
        </w:rPr>
        <w:t>(navede se SWIFT naslova garanta)</w:t>
      </w:r>
    </w:p>
    <w:p w14:paraId="1E78258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2454D3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37AF28C4"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55BBCA7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3DB61"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4C13D408"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2FBA0EC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r w:rsidRPr="004866D8">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16052" w:rsidRPr="004866D8" w14:paraId="0D91A210" w14:textId="77777777" w:rsidTr="00B61AC8">
        <w:tc>
          <w:tcPr>
            <w:tcW w:w="4080" w:type="dxa"/>
            <w:tcMar>
              <w:top w:w="75" w:type="dxa"/>
              <w:bottom w:w="75" w:type="dxa"/>
            </w:tcMar>
            <w:vAlign w:val="center"/>
          </w:tcPr>
          <w:p w14:paraId="0FD6846D" w14:textId="77777777" w:rsidR="00116052" w:rsidRPr="004866D8" w:rsidRDefault="00116052" w:rsidP="00B61AC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3A2F4AF" w14:textId="77777777" w:rsidR="00116052" w:rsidRPr="004866D8" w:rsidRDefault="00116052" w:rsidP="00B61AC8">
            <w:pPr>
              <w:jc w:val="center"/>
              <w:rPr>
                <w:rFonts w:ascii="Arial" w:hAnsi="Arial" w:cs="Arial"/>
                <w:sz w:val="18"/>
                <w:szCs w:val="18"/>
              </w:rPr>
            </w:pPr>
            <w:r w:rsidRPr="004866D8">
              <w:rPr>
                <w:rFonts w:ascii="Arial" w:hAnsi="Arial" w:cs="Arial"/>
                <w:position w:val="-2"/>
                <w:sz w:val="18"/>
                <w:szCs w:val="18"/>
              </w:rPr>
              <w:t>Garant</w:t>
            </w:r>
          </w:p>
        </w:tc>
      </w:tr>
      <w:tr w:rsidR="00116052" w:rsidRPr="004866D8" w14:paraId="0646EE14" w14:textId="77777777" w:rsidTr="00B61AC8">
        <w:tc>
          <w:tcPr>
            <w:tcW w:w="4080" w:type="dxa"/>
            <w:tcMar>
              <w:top w:w="75" w:type="dxa"/>
              <w:bottom w:w="75" w:type="dxa"/>
            </w:tcMar>
            <w:vAlign w:val="center"/>
          </w:tcPr>
          <w:p w14:paraId="2702F40A" w14:textId="77777777" w:rsidR="00116052" w:rsidRPr="004866D8" w:rsidRDefault="00116052" w:rsidP="00B61AC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758EE43" w14:textId="77777777" w:rsidR="00116052" w:rsidRPr="004866D8" w:rsidRDefault="00116052" w:rsidP="00B61AC8">
            <w:pPr>
              <w:rPr>
                <w:rFonts w:ascii="Arial" w:hAnsi="Arial" w:cs="Arial"/>
                <w:sz w:val="18"/>
                <w:szCs w:val="18"/>
              </w:rPr>
            </w:pPr>
          </w:p>
          <w:p w14:paraId="69B956E1" w14:textId="77777777" w:rsidR="00116052" w:rsidRPr="004866D8" w:rsidRDefault="00116052" w:rsidP="00B61AC8">
            <w:pPr>
              <w:jc w:val="center"/>
              <w:rPr>
                <w:rFonts w:ascii="Arial" w:hAnsi="Arial" w:cs="Arial"/>
                <w:sz w:val="18"/>
                <w:szCs w:val="18"/>
              </w:rPr>
            </w:pPr>
            <w:r w:rsidRPr="004866D8">
              <w:rPr>
                <w:rFonts w:ascii="Arial" w:hAnsi="Arial" w:cs="Arial"/>
                <w:position w:val="-2"/>
                <w:sz w:val="18"/>
                <w:szCs w:val="18"/>
              </w:rPr>
              <w:t>(žig in podpis)</w:t>
            </w:r>
          </w:p>
        </w:tc>
      </w:tr>
    </w:tbl>
    <w:p w14:paraId="121D9A54" w14:textId="77777777" w:rsidR="00EA2861" w:rsidRDefault="00EA2861">
      <w:pPr>
        <w:rPr>
          <w:rFonts w:ascii="Arial" w:hAnsi="Arial" w:cs="Arial"/>
          <w:sz w:val="18"/>
          <w:szCs w:val="18"/>
        </w:rPr>
      </w:pPr>
      <w:r>
        <w:rPr>
          <w:rFonts w:ascii="Arial" w:hAnsi="Arial" w:cs="Arial"/>
          <w:sz w:val="18"/>
          <w:szCs w:val="18"/>
        </w:rPr>
        <w:br w:type="page"/>
      </w:r>
    </w:p>
    <w:p w14:paraId="242551E5" w14:textId="22AAAD75" w:rsidR="00A37EF5" w:rsidRPr="004841B0" w:rsidRDefault="00A37EF5" w:rsidP="003C4D8C">
      <w:pPr>
        <w:jc w:val="right"/>
        <w:rPr>
          <w:rFonts w:ascii="Arial" w:hAnsi="Arial" w:cs="Arial"/>
          <w:i/>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0F7CF3">
        <w:rPr>
          <w:rFonts w:ascii="Arial" w:hAnsi="Arial" w:cs="Arial"/>
          <w:sz w:val="18"/>
          <w:szCs w:val="18"/>
        </w:rPr>
        <w:t>1</w:t>
      </w:r>
    </w:p>
    <w:p w14:paraId="46C3800E" w14:textId="77777777" w:rsidR="00A37EF5" w:rsidRPr="00012C90" w:rsidRDefault="00A37EF5" w:rsidP="00A37EF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551465F6"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0A987625"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Za: </w:t>
      </w:r>
      <w:r w:rsidRPr="004866D8">
        <w:rPr>
          <w:rFonts w:ascii="Arial" w:hAnsi="Arial" w:cs="Arial"/>
          <w:b/>
          <w:bCs/>
          <w:color w:val="000000"/>
          <w:sz w:val="18"/>
          <w:szCs w:val="18"/>
        </w:rPr>
        <w:t>Zavod za gradbeništvo Slovenije, Dimičeva ulica 12, 1000 Ljubljana</w:t>
      </w:r>
    </w:p>
    <w:p w14:paraId="15F932E0"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14216F27"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61B1F259"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02AB2F9B"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7C4DF6AA"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55FCE227" w14:textId="77777777" w:rsidR="00A37EF5" w:rsidRPr="004866D8" w:rsidRDefault="00A37EF5" w:rsidP="00A37EF5">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617CCF74" w14:textId="434DDD72" w:rsidR="00A37EF5" w:rsidRPr="004866D8" w:rsidRDefault="00A37EF5" w:rsidP="00A37EF5">
      <w:pPr>
        <w:spacing w:before="225" w:after="225" w:line="240" w:lineRule="auto"/>
        <w:jc w:val="both"/>
        <w:rPr>
          <w:rFonts w:ascii="Arial" w:hAnsi="Arial" w:cs="Arial"/>
          <w:color w:val="000000"/>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w:t>
      </w:r>
      <w:r w:rsidRPr="004866D8">
        <w:rPr>
          <w:rFonts w:ascii="Arial" w:hAnsi="Arial" w:cs="Arial"/>
          <w:i/>
          <w:iCs/>
          <w:sz w:val="18"/>
          <w:szCs w:val="18"/>
        </w:rPr>
        <w:t>zavarovanja iz pogodbe št._  z dne _ (vpiše se številko in datum pogodbe o izvedbi javnega naročila, sklenjene na podlagi postopka z oznako XXXXXX) z</w:t>
      </w:r>
      <w:r w:rsidR="009E3EB3" w:rsidRPr="004866D8">
        <w:rPr>
          <w:rFonts w:ascii="Arial" w:hAnsi="Arial" w:cs="Arial"/>
          <w:i/>
          <w:iCs/>
          <w:sz w:val="18"/>
          <w:szCs w:val="18"/>
        </w:rPr>
        <w:t xml:space="preserve">a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p>
    <w:p w14:paraId="0C2F7474" w14:textId="603DB1E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 xml:space="preserve">ZNESEK IN VALUTA:  5,00 % pogodbene vrednosti </w:t>
      </w:r>
      <w:r w:rsidR="00EA2861" w:rsidRPr="004866D8">
        <w:rPr>
          <w:rFonts w:ascii="Arial" w:hAnsi="Arial" w:cs="Arial"/>
          <w:b/>
          <w:bCs/>
          <w:sz w:val="18"/>
          <w:szCs w:val="18"/>
        </w:rPr>
        <w:t>bre</w:t>
      </w:r>
      <w:r w:rsidRPr="004866D8">
        <w:rPr>
          <w:rFonts w:ascii="Arial" w:hAnsi="Arial" w:cs="Arial"/>
          <w:b/>
          <w:bCs/>
          <w:sz w:val="18"/>
          <w:szCs w:val="18"/>
        </w:rPr>
        <w:t xml:space="preserve">z DDV, kar znaša </w:t>
      </w:r>
      <w:r w:rsidRPr="004866D8">
        <w:rPr>
          <w:rFonts w:ascii="Arial" w:hAnsi="Arial" w:cs="Arial"/>
          <w:b/>
          <w:bCs/>
          <w:sz w:val="18"/>
          <w:szCs w:val="18"/>
          <w:u w:val="single"/>
        </w:rPr>
        <w:t>__________</w:t>
      </w:r>
    </w:p>
    <w:p w14:paraId="13933B6B"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 xml:space="preserve">LISTINE, KI JIH JE POLEG IZJAVE TREBA PRILOŽITI ZAHTEVI ZA PLAČILO IN SE IZRECNO ZAHTEVAJO V SPODNJEM BESEDILU: </w:t>
      </w:r>
      <w:r w:rsidRPr="004866D8">
        <w:rPr>
          <w:rFonts w:ascii="Arial" w:hAnsi="Arial" w:cs="Arial"/>
          <w:sz w:val="18"/>
          <w:szCs w:val="18"/>
        </w:rPr>
        <w:t>__</w:t>
      </w:r>
      <w:r w:rsidRPr="004866D8">
        <w:rPr>
          <w:rFonts w:ascii="Arial" w:hAnsi="Arial" w:cs="Arial"/>
          <w:i/>
          <w:sz w:val="18"/>
          <w:szCs w:val="18"/>
        </w:rPr>
        <w:t xml:space="preserve"> (nobena/navede se listina – npr. primopredajni/prevzemni zapisnik, zaključni obračun)</w:t>
      </w:r>
    </w:p>
    <w:p w14:paraId="125B30F8"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4F725D4E"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__ </w:t>
      </w:r>
      <w:r w:rsidRPr="004866D8">
        <w:rPr>
          <w:rFonts w:ascii="Arial" w:hAnsi="Arial" w:cs="Arial"/>
          <w:i/>
          <w:sz w:val="18"/>
          <w:szCs w:val="18"/>
        </w:rPr>
        <w:t>(navede se SWIFT naslova garanta)</w:t>
      </w:r>
    </w:p>
    <w:p w14:paraId="7172508D"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49891B8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2BF29A1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150EEC41"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A4969"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6C2F2C24"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68BD499A"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37EF5" w:rsidRPr="004866D8" w14:paraId="404BCBD3" w14:textId="77777777" w:rsidTr="00CB2824">
        <w:tc>
          <w:tcPr>
            <w:tcW w:w="4080" w:type="dxa"/>
            <w:tcMar>
              <w:top w:w="75" w:type="dxa"/>
              <w:bottom w:w="75" w:type="dxa"/>
            </w:tcMar>
            <w:vAlign w:val="center"/>
          </w:tcPr>
          <w:p w14:paraId="40BD81C5" w14:textId="77777777" w:rsidR="00A37EF5" w:rsidRPr="004866D8" w:rsidRDefault="00A37EF5" w:rsidP="00CB2824">
            <w:pPr>
              <w:rPr>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412840D4" w14:textId="77777777" w:rsidR="00A37EF5" w:rsidRPr="004866D8" w:rsidRDefault="00A37EF5" w:rsidP="00CB2824">
            <w:pPr>
              <w:jc w:val="center"/>
              <w:rPr>
                <w:sz w:val="18"/>
                <w:szCs w:val="18"/>
              </w:rPr>
            </w:pPr>
            <w:r w:rsidRPr="004866D8">
              <w:rPr>
                <w:rFonts w:ascii="Arial" w:hAnsi="Arial" w:cs="Arial"/>
                <w:position w:val="-2"/>
                <w:sz w:val="18"/>
                <w:szCs w:val="18"/>
              </w:rPr>
              <w:t>Garant</w:t>
            </w:r>
          </w:p>
        </w:tc>
      </w:tr>
      <w:tr w:rsidR="00A37EF5" w:rsidRPr="007E6ABF" w14:paraId="177A1850" w14:textId="77777777" w:rsidTr="00CB2824">
        <w:tc>
          <w:tcPr>
            <w:tcW w:w="4080" w:type="dxa"/>
            <w:tcMar>
              <w:top w:w="75" w:type="dxa"/>
              <w:bottom w:w="75" w:type="dxa"/>
            </w:tcMar>
            <w:vAlign w:val="center"/>
          </w:tcPr>
          <w:p w14:paraId="36D72A15" w14:textId="77777777" w:rsidR="00A37EF5" w:rsidRPr="007E6ABF" w:rsidRDefault="00A37EF5" w:rsidP="00CB2824">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7762597" w14:textId="77777777" w:rsidR="00A37EF5" w:rsidRPr="007E6ABF" w:rsidRDefault="00A37EF5" w:rsidP="00CB2824">
            <w:pPr>
              <w:rPr>
                <w:sz w:val="16"/>
                <w:szCs w:val="16"/>
              </w:rPr>
            </w:pPr>
          </w:p>
          <w:p w14:paraId="0A8D1A61" w14:textId="77777777" w:rsidR="00A37EF5" w:rsidRPr="004866D8" w:rsidRDefault="00A37EF5" w:rsidP="00CB2824">
            <w:pPr>
              <w:jc w:val="center"/>
              <w:rPr>
                <w:rFonts w:ascii="Arial" w:hAnsi="Arial" w:cs="Arial"/>
                <w:position w:val="-2"/>
                <w:sz w:val="18"/>
                <w:szCs w:val="18"/>
              </w:rPr>
            </w:pPr>
            <w:r w:rsidRPr="004866D8">
              <w:rPr>
                <w:rFonts w:ascii="Arial" w:hAnsi="Arial" w:cs="Arial"/>
                <w:position w:val="-2"/>
                <w:sz w:val="18"/>
                <w:szCs w:val="18"/>
              </w:rPr>
              <w:t>(žig in podpis)</w:t>
            </w:r>
          </w:p>
          <w:p w14:paraId="6239ACEA" w14:textId="77777777" w:rsidR="00A37EF5" w:rsidRDefault="00A37EF5" w:rsidP="00CB2824">
            <w:pPr>
              <w:rPr>
                <w:sz w:val="16"/>
                <w:szCs w:val="16"/>
              </w:rPr>
            </w:pPr>
          </w:p>
          <w:p w14:paraId="220AE82F" w14:textId="77777777" w:rsidR="00A37EF5" w:rsidRPr="00A077D7" w:rsidRDefault="00A37EF5" w:rsidP="00CB2824">
            <w:pPr>
              <w:rPr>
                <w:sz w:val="16"/>
                <w:szCs w:val="16"/>
              </w:rPr>
            </w:pPr>
          </w:p>
        </w:tc>
      </w:tr>
    </w:tbl>
    <w:p w14:paraId="37717F76" w14:textId="77777777" w:rsidR="00A37EF5" w:rsidRDefault="00A37EF5" w:rsidP="00A37EF5"/>
    <w:p w14:paraId="6B7A6EDD" w14:textId="77777777" w:rsidR="004866D8" w:rsidRDefault="004866D8" w:rsidP="00A37EF5"/>
    <w:p w14:paraId="2BA23179" w14:textId="0850AE5A" w:rsidR="004866D8" w:rsidRDefault="004866D8">
      <w:r>
        <w:br w:type="page"/>
      </w:r>
    </w:p>
    <w:p w14:paraId="66C957FD" w14:textId="77777777" w:rsidR="004866D8" w:rsidRDefault="004866D8" w:rsidP="004866D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89F003" w14:textId="77777777" w:rsidR="004866D8" w:rsidRDefault="004866D8" w:rsidP="00A37EF5"/>
    <w:p w14:paraId="3D9534B7" w14:textId="77777777" w:rsidR="00A077D7" w:rsidRDefault="00A077D7" w:rsidP="00A077D7">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5ED20E9C" w:rsidR="00005C43" w:rsidRDefault="001B1681" w:rsidP="00005C43">
      <w:pPr>
        <w:spacing w:before="224" w:after="224" w:line="240" w:lineRule="auto"/>
        <w:jc w:val="center"/>
        <w:outlineLvl w:val="1"/>
        <w:rPr>
          <w:rFonts w:ascii="Arial" w:hAnsi="Arial" w:cs="Arial"/>
          <w:b/>
          <w:color w:val="000000"/>
          <w:sz w:val="24"/>
          <w:szCs w:val="24"/>
        </w:rPr>
      </w:pPr>
      <w:r w:rsidRPr="00F55025">
        <w:rPr>
          <w:rFonts w:ascii="Arial" w:hAnsi="Arial" w:cs="Arial"/>
          <w:b/>
          <w:bCs/>
          <w:color w:val="000000"/>
          <w:sz w:val="24"/>
          <w:szCs w:val="24"/>
        </w:rPr>
        <w:t xml:space="preserve">ZA </w:t>
      </w:r>
      <w:r w:rsidR="000F7CF3" w:rsidRPr="000F7CF3">
        <w:rPr>
          <w:rFonts w:ascii="Arial" w:hAnsi="Arial" w:cs="Arial"/>
          <w:b/>
          <w:color w:val="000000"/>
          <w:sz w:val="24"/>
          <w:szCs w:val="24"/>
        </w:rPr>
        <w:t>NAKUP HIDRAVLIČNEGA POGONSKEGA AGREGATA</w:t>
      </w:r>
    </w:p>
    <w:p w14:paraId="55F03478" w14:textId="77777777" w:rsidR="004866D8" w:rsidRDefault="004866D8" w:rsidP="00005C43">
      <w:pPr>
        <w:spacing w:before="224" w:after="224" w:line="240" w:lineRule="auto"/>
        <w:jc w:val="center"/>
        <w:outlineLvl w:val="1"/>
        <w:rPr>
          <w:rFonts w:ascii="Arial" w:hAnsi="Arial" w:cs="Arial"/>
          <w:color w:val="000000"/>
          <w:sz w:val="18"/>
          <w:szCs w:val="18"/>
        </w:rPr>
      </w:pPr>
    </w:p>
    <w:p w14:paraId="6B2AE838" w14:textId="69F7792A"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151664FB" w14:textId="77777777" w:rsidR="001B1681" w:rsidRDefault="001B1681" w:rsidP="001B1681">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200"/>
      </w:tblGrid>
      <w:tr w:rsidR="001B1681" w14:paraId="4FD69141" w14:textId="77777777" w:rsidTr="00B61AC8">
        <w:tc>
          <w:tcPr>
            <w:tcW w:w="3300" w:type="dxa"/>
            <w:tcMar>
              <w:top w:w="0" w:type="auto"/>
              <w:bottom w:w="0" w:type="auto"/>
            </w:tcMar>
            <w:vAlign w:val="center"/>
          </w:tcPr>
          <w:p w14:paraId="172CA590" w14:textId="77777777" w:rsidR="001B1681" w:rsidRDefault="001B1681" w:rsidP="00B61AC8">
            <w:r>
              <w:rPr>
                <w:rFonts w:ascii="Arial" w:hAnsi="Arial" w:cs="Arial"/>
                <w:color w:val="000000"/>
                <w:position w:val="-2"/>
                <w:sz w:val="18"/>
                <w:szCs w:val="18"/>
              </w:rPr>
              <w:t>Matična številka:</w:t>
            </w:r>
          </w:p>
        </w:tc>
        <w:tc>
          <w:tcPr>
            <w:tcW w:w="0" w:type="auto"/>
            <w:tcMar>
              <w:top w:w="0" w:type="auto"/>
              <w:bottom w:w="0" w:type="auto"/>
            </w:tcMar>
            <w:vAlign w:val="center"/>
          </w:tcPr>
          <w:p w14:paraId="26D83784" w14:textId="77777777" w:rsidR="001B1681" w:rsidRDefault="001B1681" w:rsidP="00B61AC8">
            <w:r>
              <w:rPr>
                <w:rFonts w:ascii="Arial" w:hAnsi="Arial" w:cs="Arial"/>
                <w:color w:val="000000"/>
                <w:position w:val="-2"/>
                <w:sz w:val="18"/>
                <w:szCs w:val="18"/>
              </w:rPr>
              <w:t>5866324000</w:t>
            </w:r>
          </w:p>
        </w:tc>
      </w:tr>
      <w:tr w:rsidR="001B1681" w14:paraId="5345A46A" w14:textId="77777777" w:rsidTr="00B61AC8">
        <w:tc>
          <w:tcPr>
            <w:tcW w:w="3300" w:type="dxa"/>
            <w:tcMar>
              <w:top w:w="0" w:type="auto"/>
              <w:bottom w:w="0" w:type="auto"/>
            </w:tcMar>
            <w:vAlign w:val="center"/>
          </w:tcPr>
          <w:p w14:paraId="758F3D55" w14:textId="77777777" w:rsidR="001B1681" w:rsidRDefault="001B1681" w:rsidP="00B61AC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330D41A" w14:textId="77777777" w:rsidR="001B1681" w:rsidRDefault="001B1681" w:rsidP="00B61AC8">
            <w:r>
              <w:rPr>
                <w:rFonts w:ascii="Arial" w:hAnsi="Arial" w:cs="Arial"/>
                <w:color w:val="000000"/>
                <w:position w:val="-2"/>
                <w:sz w:val="18"/>
                <w:szCs w:val="18"/>
              </w:rPr>
              <w:t>SI 43950019</w:t>
            </w:r>
          </w:p>
        </w:tc>
      </w:tr>
      <w:tr w:rsidR="001B1681" w14:paraId="0975007D" w14:textId="77777777" w:rsidTr="00B61AC8">
        <w:tc>
          <w:tcPr>
            <w:tcW w:w="3300" w:type="dxa"/>
            <w:tcMar>
              <w:top w:w="0" w:type="auto"/>
              <w:bottom w:w="0" w:type="auto"/>
            </w:tcMar>
            <w:vAlign w:val="center"/>
          </w:tcPr>
          <w:p w14:paraId="31C14E7A" w14:textId="77777777" w:rsidR="001B1681" w:rsidRDefault="001B1681" w:rsidP="00B61AC8">
            <w:r>
              <w:rPr>
                <w:rFonts w:ascii="Arial" w:hAnsi="Arial" w:cs="Arial"/>
                <w:color w:val="000000"/>
                <w:position w:val="-2"/>
                <w:sz w:val="18"/>
                <w:szCs w:val="18"/>
              </w:rPr>
              <w:t>Transakcijski račun (TRR):</w:t>
            </w:r>
          </w:p>
        </w:tc>
        <w:tc>
          <w:tcPr>
            <w:tcW w:w="0" w:type="auto"/>
            <w:tcMar>
              <w:top w:w="0" w:type="auto"/>
              <w:bottom w:w="0" w:type="auto"/>
            </w:tcMar>
            <w:vAlign w:val="center"/>
          </w:tcPr>
          <w:p w14:paraId="5FEC5B3C" w14:textId="77777777" w:rsidR="001B1681" w:rsidRDefault="001B1681" w:rsidP="00B61AC8">
            <w:r>
              <w:rPr>
                <w:rFonts w:ascii="Arial" w:hAnsi="Arial" w:cs="Arial"/>
                <w:color w:val="000000"/>
                <w:position w:val="-2"/>
                <w:sz w:val="18"/>
                <w:szCs w:val="18"/>
              </w:rPr>
              <w:t>SI56 0110 0603 0345 794</w:t>
            </w:r>
          </w:p>
        </w:tc>
      </w:tr>
    </w:tbl>
    <w:p w14:paraId="68A08044" w14:textId="77777777" w:rsidR="001B1681" w:rsidRDefault="001B1681" w:rsidP="001B1681"/>
    <w:p w14:paraId="7065AE21" w14:textId="77777777" w:rsidR="001B1681" w:rsidRDefault="001B1681" w:rsidP="001B1681">
      <w:pPr>
        <w:spacing w:before="225" w:after="225" w:line="240" w:lineRule="auto"/>
        <w:jc w:val="center"/>
      </w:pPr>
      <w:r>
        <w:rPr>
          <w:rFonts w:ascii="Arial" w:hAnsi="Arial" w:cs="Arial"/>
          <w:color w:val="000000"/>
          <w:sz w:val="18"/>
          <w:szCs w:val="18"/>
        </w:rPr>
        <w:t>in</w:t>
      </w:r>
    </w:p>
    <w:p w14:paraId="07D62ABE" w14:textId="77777777" w:rsidR="001B1681" w:rsidRDefault="001B1681" w:rsidP="001B1681">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1B1681" w14:paraId="178E5D58" w14:textId="77777777" w:rsidTr="00B61AC8">
        <w:tc>
          <w:tcPr>
            <w:tcW w:w="3300" w:type="dxa"/>
            <w:tcMar>
              <w:top w:w="0" w:type="auto"/>
              <w:bottom w:w="0" w:type="auto"/>
            </w:tcMar>
            <w:vAlign w:val="center"/>
          </w:tcPr>
          <w:p w14:paraId="3E326D27" w14:textId="77777777" w:rsidR="001B1681" w:rsidRDefault="001B1681" w:rsidP="00B61AC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923880" w14:textId="77777777" w:rsidR="001B1681" w:rsidRDefault="001B1681" w:rsidP="00B61AC8">
            <w:r>
              <w:rPr>
                <w:rFonts w:ascii="Arial" w:hAnsi="Arial" w:cs="Arial"/>
                <w:color w:val="000000"/>
                <w:position w:val="-2"/>
                <w:sz w:val="18"/>
                <w:szCs w:val="18"/>
              </w:rPr>
              <w:t> </w:t>
            </w:r>
          </w:p>
        </w:tc>
      </w:tr>
      <w:tr w:rsidR="001B1681" w14:paraId="7F018D2F" w14:textId="77777777" w:rsidTr="00B61AC8">
        <w:tc>
          <w:tcPr>
            <w:tcW w:w="3300" w:type="dxa"/>
            <w:tcMar>
              <w:top w:w="0" w:type="auto"/>
              <w:bottom w:w="0" w:type="auto"/>
            </w:tcMar>
            <w:vAlign w:val="center"/>
          </w:tcPr>
          <w:p w14:paraId="4B9FC073" w14:textId="77777777" w:rsidR="001B1681" w:rsidRDefault="001B1681" w:rsidP="00B61AC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A6E08E" w14:textId="77777777" w:rsidR="001B1681" w:rsidRDefault="001B1681" w:rsidP="00B61AC8">
            <w:r>
              <w:rPr>
                <w:rFonts w:ascii="Arial" w:hAnsi="Arial" w:cs="Arial"/>
                <w:color w:val="000000"/>
                <w:position w:val="-2"/>
                <w:sz w:val="18"/>
                <w:szCs w:val="18"/>
              </w:rPr>
              <w:t> </w:t>
            </w:r>
          </w:p>
        </w:tc>
      </w:tr>
      <w:tr w:rsidR="001B1681" w14:paraId="4CF8FA82" w14:textId="77777777" w:rsidTr="00B61AC8">
        <w:tc>
          <w:tcPr>
            <w:tcW w:w="3300" w:type="dxa"/>
            <w:tcMar>
              <w:top w:w="0" w:type="auto"/>
              <w:bottom w:w="0" w:type="auto"/>
            </w:tcMar>
            <w:vAlign w:val="center"/>
          </w:tcPr>
          <w:p w14:paraId="79924FF6" w14:textId="77777777" w:rsidR="001B1681" w:rsidRDefault="001B1681" w:rsidP="00B61AC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12955D" w14:textId="77777777" w:rsidR="001B1681" w:rsidRDefault="001B1681" w:rsidP="00B61AC8">
            <w:r>
              <w:rPr>
                <w:rFonts w:ascii="Arial" w:hAnsi="Arial" w:cs="Arial"/>
                <w:color w:val="000000"/>
                <w:position w:val="-2"/>
                <w:sz w:val="18"/>
                <w:szCs w:val="18"/>
              </w:rPr>
              <w:t> </w:t>
            </w:r>
          </w:p>
        </w:tc>
      </w:tr>
    </w:tbl>
    <w:p w14:paraId="471AAA77" w14:textId="3D9A8E99" w:rsidR="0097025F" w:rsidRDefault="0097025F" w:rsidP="008A66F3"/>
    <w:p w14:paraId="6D5D5F4B" w14:textId="77777777" w:rsidR="001B1681" w:rsidRDefault="001B1681" w:rsidP="008A66F3"/>
    <w:p w14:paraId="53676965" w14:textId="77777777" w:rsidR="000F7CF3" w:rsidRDefault="000F7CF3"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9178"/>
      </w:tblGrid>
      <w:tr w:rsidR="00005C43" w14:paraId="47D2E75F" w14:textId="77777777" w:rsidTr="00D4631C">
        <w:tc>
          <w:tcPr>
            <w:tcW w:w="0" w:type="auto"/>
            <w:tcMar>
              <w:top w:w="0" w:type="auto"/>
              <w:bottom w:w="0" w:type="auto"/>
            </w:tcMar>
          </w:tcPr>
          <w:p w14:paraId="66C873A0" w14:textId="77777777" w:rsidR="001B1681" w:rsidRDefault="001B1681" w:rsidP="001B168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1B1681" w14:paraId="3E91CF16" w14:textId="77777777" w:rsidTr="00B61AC8">
              <w:tc>
                <w:tcPr>
                  <w:tcW w:w="0" w:type="auto"/>
                  <w:tcMar>
                    <w:top w:w="0" w:type="auto"/>
                    <w:bottom w:w="0" w:type="auto"/>
                  </w:tcMar>
                </w:tcPr>
                <w:p w14:paraId="3308B005" w14:textId="48522322"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4866D8">
                    <w:rPr>
                      <w:rFonts w:ascii="Arial" w:hAnsi="Arial" w:cs="Arial"/>
                      <w:color w:val="000000"/>
                      <w:sz w:val="18"/>
                      <w:szCs w:val="18"/>
                    </w:rPr>
                    <w:t>ter v Dopolnilu k Uradnem listu EU dne _____ pod oznako _______</w:t>
                  </w:r>
                  <w:r>
                    <w:rPr>
                      <w:rFonts w:ascii="Arial" w:hAnsi="Arial" w:cs="Arial"/>
                      <w:color w:val="000000"/>
                      <w:sz w:val="18"/>
                      <w:szCs w:val="18"/>
                    </w:rPr>
                    <w:t xml:space="preserve"> in</w:t>
                  </w:r>
                </w:p>
                <w:p w14:paraId="6F55830F" w14:textId="77777777"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_______ pod oznako ________</w:t>
                  </w:r>
                </w:p>
              </w:tc>
            </w:tr>
          </w:tbl>
          <w:p w14:paraId="3D963DF0" w14:textId="121AB8A1" w:rsidR="00FD4DC3" w:rsidRPr="00F160C4" w:rsidRDefault="001B1681" w:rsidP="00827728">
            <w:pPr>
              <w:spacing w:before="225" w:after="225"/>
              <w:jc w:val="both"/>
              <w:rPr>
                <w:rFonts w:ascii="Arial" w:hAnsi="Arial" w:cs="Arial"/>
                <w:color w:val="000000"/>
                <w:sz w:val="18"/>
                <w:szCs w:val="18"/>
              </w:rPr>
            </w:pPr>
            <w:r>
              <w:rPr>
                <w:rFonts w:ascii="Arial" w:hAnsi="Arial" w:cs="Arial"/>
                <w:color w:val="000000"/>
                <w:sz w:val="18"/>
                <w:szCs w:val="18"/>
              </w:rPr>
              <w:t xml:space="preserve">izbran dobavitelj v okviru omenjenega javnega naročila, zaradi česar se sklepa predmetna pogodba. </w:t>
            </w:r>
          </w:p>
        </w:tc>
      </w:tr>
    </w:tbl>
    <w:p w14:paraId="0103076D" w14:textId="40D21490" w:rsidR="00005C43" w:rsidRDefault="00005C43" w:rsidP="00005C43">
      <w:pPr>
        <w:spacing w:before="225" w:after="225" w:line="240" w:lineRule="auto"/>
        <w:jc w:val="both"/>
      </w:pPr>
      <w:r>
        <w:rPr>
          <w:rFonts w:ascii="Arial" w:hAnsi="Arial" w:cs="Arial"/>
          <w:b/>
          <w:bCs/>
          <w:color w:val="000000"/>
          <w:sz w:val="18"/>
          <w:szCs w:val="18"/>
        </w:rPr>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rsidRPr="004D4EB5" w14:paraId="4F89D39A" w14:textId="77777777" w:rsidTr="00D4631C">
        <w:tc>
          <w:tcPr>
            <w:tcW w:w="0" w:type="auto"/>
            <w:tcMar>
              <w:top w:w="0" w:type="auto"/>
              <w:bottom w:w="0" w:type="auto"/>
            </w:tcMar>
          </w:tcPr>
          <w:p w14:paraId="112B91EC" w14:textId="219BA28A" w:rsidR="00005C43" w:rsidRPr="00452B36" w:rsidRDefault="001B1681" w:rsidP="00005C43">
            <w:pPr>
              <w:jc w:val="both"/>
              <w:rPr>
                <w:rFonts w:ascii="Arial" w:hAnsi="Arial" w:cs="Arial"/>
                <w:bCs/>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w:t>
            </w:r>
            <w:r w:rsidRPr="00FE0310">
              <w:rPr>
                <w:rFonts w:ascii="Arial" w:hAnsi="Arial" w:cs="Arial"/>
                <w:color w:val="000000"/>
                <w:sz w:val="18"/>
                <w:szCs w:val="18"/>
              </w:rPr>
              <w:t xml:space="preserve">dobavil </w:t>
            </w:r>
            <w:r w:rsidR="008B2305" w:rsidRPr="008B2305">
              <w:rPr>
                <w:rFonts w:ascii="Arial" w:hAnsi="Arial" w:cs="Arial"/>
                <w:color w:val="000000"/>
                <w:sz w:val="18"/>
                <w:szCs w:val="18"/>
              </w:rPr>
              <w:t>hidravličn</w:t>
            </w:r>
            <w:r w:rsidR="008B2305">
              <w:rPr>
                <w:rFonts w:ascii="Arial" w:hAnsi="Arial" w:cs="Arial"/>
                <w:color w:val="000000"/>
                <w:sz w:val="18"/>
                <w:szCs w:val="18"/>
              </w:rPr>
              <w:t>i</w:t>
            </w:r>
            <w:r w:rsidR="008B2305" w:rsidRPr="008B2305">
              <w:rPr>
                <w:rFonts w:ascii="Arial" w:hAnsi="Arial" w:cs="Arial"/>
                <w:color w:val="000000"/>
                <w:sz w:val="18"/>
                <w:szCs w:val="18"/>
              </w:rPr>
              <w:t xml:space="preserve"> pogonsk</w:t>
            </w:r>
            <w:r w:rsidR="008B2305">
              <w:rPr>
                <w:rFonts w:ascii="Arial" w:hAnsi="Arial" w:cs="Arial"/>
                <w:color w:val="000000"/>
                <w:sz w:val="18"/>
                <w:szCs w:val="18"/>
              </w:rPr>
              <w:t>i</w:t>
            </w:r>
            <w:r w:rsidR="008B2305" w:rsidRPr="008B2305">
              <w:rPr>
                <w:rFonts w:ascii="Arial" w:hAnsi="Arial" w:cs="Arial"/>
                <w:color w:val="000000"/>
                <w:sz w:val="18"/>
                <w:szCs w:val="18"/>
              </w:rPr>
              <w:t xml:space="preserve"> agregat</w:t>
            </w:r>
            <w:r>
              <w:rPr>
                <w:rFonts w:ascii="Arial" w:hAnsi="Arial" w:cs="Arial"/>
                <w:color w:val="000000"/>
                <w:sz w:val="18"/>
                <w:szCs w:val="18"/>
              </w:rPr>
              <w:t>.</w:t>
            </w:r>
          </w:p>
        </w:tc>
      </w:tr>
    </w:tbl>
    <w:p w14:paraId="368FFA03" w14:textId="77777777" w:rsidR="001B1681" w:rsidRDefault="001B1681" w:rsidP="00380214">
      <w:pPr>
        <w:spacing w:after="0" w:line="240" w:lineRule="auto"/>
        <w:jc w:val="center"/>
        <w:rPr>
          <w:rFonts w:ascii="Arial" w:hAnsi="Arial" w:cs="Arial"/>
          <w:b/>
          <w:bCs/>
          <w:color w:val="000000"/>
          <w:sz w:val="18"/>
          <w:szCs w:val="18"/>
        </w:rPr>
      </w:pPr>
    </w:p>
    <w:p w14:paraId="6E39DB04" w14:textId="321DA6A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9178"/>
      </w:tblGrid>
      <w:tr w:rsidR="00005C43" w14:paraId="5C6F18A4" w14:textId="77777777" w:rsidTr="00D4631C">
        <w:tc>
          <w:tcPr>
            <w:tcW w:w="0" w:type="auto"/>
            <w:tcMar>
              <w:top w:w="0" w:type="auto"/>
              <w:bottom w:w="0" w:type="auto"/>
            </w:tcMar>
          </w:tcPr>
          <w:p w14:paraId="701CB715" w14:textId="77777777" w:rsidR="001B1681" w:rsidRDefault="001B1681" w:rsidP="001B168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962"/>
            </w:tblGrid>
            <w:tr w:rsidR="001B1681" w14:paraId="5F17159A" w14:textId="77777777" w:rsidTr="00B61AC8">
              <w:tc>
                <w:tcPr>
                  <w:tcW w:w="0" w:type="auto"/>
                  <w:tcMar>
                    <w:top w:w="0" w:type="auto"/>
                    <w:bottom w:w="0" w:type="auto"/>
                  </w:tcMar>
                </w:tcPr>
                <w:p w14:paraId="18A89572"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679F0C9"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Razpisno dokumentacijo naročnika z dne __________, ki je bila objavljena na Portalu javnih naročil dne ________ pod oznako _______.</w:t>
                  </w:r>
                </w:p>
              </w:tc>
            </w:tr>
          </w:tbl>
          <w:p w14:paraId="0545A8F3" w14:textId="13A492D5" w:rsidR="00005C43" w:rsidRPr="00BB58B1" w:rsidRDefault="001B1681"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14:paraId="3C41E80E" w14:textId="77777777" w:rsidTr="00D4631C">
        <w:tc>
          <w:tcPr>
            <w:tcW w:w="0" w:type="auto"/>
            <w:tcMar>
              <w:top w:w="0" w:type="auto"/>
              <w:bottom w:w="0" w:type="auto"/>
            </w:tcMar>
          </w:tcPr>
          <w:p w14:paraId="77EF8EB0" w14:textId="365A50F9" w:rsidR="00005C43" w:rsidRPr="00BB58B1" w:rsidRDefault="001B1681" w:rsidP="00D4631C">
            <w:pPr>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9178"/>
      </w:tblGrid>
      <w:tr w:rsidR="00005C43" w14:paraId="1C1E77A2" w14:textId="77777777" w:rsidTr="00D4631C">
        <w:tc>
          <w:tcPr>
            <w:tcW w:w="0" w:type="auto"/>
            <w:tcMar>
              <w:top w:w="0" w:type="auto"/>
              <w:bottom w:w="0" w:type="auto"/>
            </w:tcMar>
          </w:tcPr>
          <w:p w14:paraId="1DAAAE14" w14:textId="6325FB58" w:rsidR="00005C43" w:rsidRPr="00BB58B1" w:rsidRDefault="00005C43" w:rsidP="00D4631C">
            <w:pPr>
              <w:spacing w:before="225" w:after="225"/>
              <w:jc w:val="both"/>
            </w:pPr>
            <w:r>
              <w:rPr>
                <w:rFonts w:ascii="Arial" w:hAnsi="Arial" w:cs="Arial"/>
                <w:color w:val="000000"/>
                <w:sz w:val="18"/>
                <w:szCs w:val="18"/>
              </w:rPr>
              <w:t>Dodatnih nabav, ki niso opredeljene s to pogodbo,</w:t>
            </w:r>
            <w:r w:rsidR="001B1681">
              <w:rPr>
                <w:rFonts w:ascii="Arial" w:hAnsi="Arial" w:cs="Arial"/>
                <w:color w:val="000000"/>
                <w:sz w:val="18"/>
                <w:szCs w:val="18"/>
              </w:rPr>
              <w:t xml:space="preserve"> dobavitelj </w:t>
            </w:r>
            <w:r>
              <w:rPr>
                <w:rFonts w:ascii="Arial" w:hAnsi="Arial" w:cs="Arial"/>
                <w:color w:val="000000"/>
                <w:sz w:val="18"/>
                <w:szCs w:val="18"/>
              </w:rPr>
              <w:t>ne sme izvesti brez predhodnega pisnega soglasja naročnika.</w:t>
            </w:r>
          </w:p>
          <w:p w14:paraId="37E4E4EC" w14:textId="03C2EF99" w:rsidR="00005C43" w:rsidRPr="00BB58B1" w:rsidRDefault="00005C43" w:rsidP="00D4631C">
            <w:pPr>
              <w:spacing w:before="225" w:after="225"/>
              <w:jc w:val="both"/>
            </w:pPr>
            <w:r>
              <w:rPr>
                <w:rFonts w:ascii="Arial" w:hAnsi="Arial" w:cs="Arial"/>
                <w:color w:val="000000"/>
                <w:sz w:val="18"/>
                <w:szCs w:val="18"/>
              </w:rPr>
              <w:t xml:space="preserve">Za dodatne nabave ali nadomestne nabave, ki bi se izkazale za potrebne šele po sklenitvi te pogodbe, lahko naročnik odda naročilo </w:t>
            </w:r>
            <w:r w:rsidR="001B1681">
              <w:rPr>
                <w:rFonts w:ascii="Arial" w:hAnsi="Arial" w:cs="Arial"/>
                <w:color w:val="000000"/>
                <w:sz w:val="18"/>
                <w:szCs w:val="18"/>
              </w:rPr>
              <w:t>dobavitelju</w:t>
            </w:r>
            <w:r>
              <w:rPr>
                <w:rFonts w:ascii="Arial" w:hAnsi="Arial" w:cs="Arial"/>
                <w:color w:val="000000"/>
                <w:sz w:val="18"/>
                <w:szCs w:val="18"/>
              </w:rPr>
              <w:t xml:space="preserve"> osnovnega naročila ob upoštevanju določb veljavne zakonodaje.</w:t>
            </w:r>
          </w:p>
          <w:p w14:paraId="632EF94A" w14:textId="2C7F6DF6" w:rsidR="00005C43" w:rsidRDefault="00005C43" w:rsidP="00D4631C">
            <w:pPr>
              <w:spacing w:before="225" w:after="225"/>
              <w:jc w:val="both"/>
            </w:pPr>
            <w:r>
              <w:rPr>
                <w:rFonts w:ascii="Arial" w:hAnsi="Arial" w:cs="Arial"/>
                <w:color w:val="000000"/>
                <w:sz w:val="18"/>
                <w:szCs w:val="18"/>
              </w:rPr>
              <w:t xml:space="preserve">Z </w:t>
            </w:r>
            <w:r w:rsidR="001B1681">
              <w:rPr>
                <w:rFonts w:ascii="Arial" w:hAnsi="Arial" w:cs="Arial"/>
                <w:color w:val="000000"/>
                <w:sz w:val="18"/>
                <w:szCs w:val="18"/>
              </w:rPr>
              <w:t>dobaviteljem</w:t>
            </w:r>
            <w:r>
              <w:rPr>
                <w:rFonts w:ascii="Arial" w:hAnsi="Arial" w:cs="Arial"/>
                <w:color w:val="000000"/>
                <w:sz w:val="18"/>
                <w:szCs w:val="18"/>
              </w:rPr>
              <w:t xml:space="preserve"> se v tem primeru sklene dodatek k osnovni pogodbi ali nova pogodba.</w:t>
            </w:r>
          </w:p>
        </w:tc>
      </w:tr>
    </w:tbl>
    <w:p w14:paraId="57E03CF8" w14:textId="77777777" w:rsidR="00005C43" w:rsidRPr="00CA4344" w:rsidRDefault="00005C43" w:rsidP="00E1170F">
      <w:pPr>
        <w:spacing w:before="120" w:after="120"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7121"/>
      </w:tblGrid>
      <w:tr w:rsidR="00005C43" w14:paraId="5D947731" w14:textId="77777777" w:rsidTr="00D4631C">
        <w:tc>
          <w:tcPr>
            <w:tcW w:w="0" w:type="auto"/>
            <w:tcMar>
              <w:top w:w="0" w:type="auto"/>
              <w:bottom w:w="0" w:type="auto"/>
            </w:tcMar>
          </w:tcPr>
          <w:p w14:paraId="6BDBDAEC" w14:textId="39FC5DB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1B1681">
              <w:rPr>
                <w:rFonts w:ascii="Arial" w:hAnsi="Arial" w:cs="Arial"/>
                <w:color w:val="000000"/>
                <w:sz w:val="18"/>
                <w:szCs w:val="18"/>
              </w:rPr>
              <w:t>dobavitelja</w:t>
            </w:r>
            <w:r>
              <w:rPr>
                <w:rFonts w:ascii="Arial" w:hAnsi="Arial" w:cs="Arial"/>
                <w:color w:val="000000"/>
                <w:sz w:val="18"/>
                <w:szCs w:val="18"/>
              </w:rPr>
              <w:t xml:space="preserve">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075EDEC2" w14:textId="3D1AD242" w:rsidR="00E130FF" w:rsidRPr="00F160C4" w:rsidRDefault="00915656" w:rsidP="00D4631C">
            <w:pPr>
              <w:spacing w:before="225" w:after="225"/>
              <w:jc w:val="both"/>
              <w:rPr>
                <w:rFonts w:ascii="Arial" w:hAnsi="Arial" w:cs="Arial"/>
                <w:color w:val="222222"/>
                <w:sz w:val="18"/>
                <w:szCs w:val="18"/>
                <w:shd w:val="clear" w:color="auto" w:fill="FFFFFF"/>
              </w:rPr>
            </w:pPr>
            <w:r>
              <w:rPr>
                <w:rFonts w:ascii="Arial" w:hAnsi="Arial" w:cs="Arial"/>
                <w:color w:val="000000"/>
                <w:sz w:val="18"/>
                <w:szCs w:val="18"/>
              </w:rPr>
              <w:t>Predmet</w:t>
            </w:r>
            <w:r w:rsidR="00005C43">
              <w:rPr>
                <w:rFonts w:ascii="Arial" w:hAnsi="Arial" w:cs="Arial"/>
                <w:color w:val="000000"/>
                <w:sz w:val="18"/>
                <w:szCs w:val="18"/>
              </w:rPr>
              <w:t xml:space="preserve"> naročila </w:t>
            </w:r>
            <w:r w:rsidR="00BB661B">
              <w:rPr>
                <w:rFonts w:ascii="Arial" w:hAnsi="Arial" w:cs="Arial"/>
                <w:color w:val="000000"/>
                <w:sz w:val="18"/>
                <w:szCs w:val="18"/>
              </w:rPr>
              <w:t xml:space="preserve">se </w:t>
            </w:r>
            <w:r w:rsidR="00BB661B" w:rsidRPr="00FE027F">
              <w:rPr>
                <w:rFonts w:ascii="Arial" w:hAnsi="Arial" w:cs="Arial"/>
                <w:color w:val="000000"/>
                <w:sz w:val="18"/>
                <w:szCs w:val="18"/>
              </w:rPr>
              <w:t xml:space="preserve">financira </w:t>
            </w:r>
            <w:r w:rsidR="000F7CF3">
              <w:rPr>
                <w:rFonts w:ascii="Arial" w:hAnsi="Arial" w:cs="Arial"/>
                <w:color w:val="222222"/>
                <w:sz w:val="18"/>
                <w:szCs w:val="18"/>
                <w:shd w:val="clear" w:color="auto" w:fill="FFFFFF"/>
              </w:rPr>
              <w:t>v okviru lastnih sredstev naročnika.</w:t>
            </w:r>
          </w:p>
        </w:tc>
      </w:tr>
    </w:tbl>
    <w:p w14:paraId="4F5E7F0D" w14:textId="43586A9E" w:rsidR="00005C43" w:rsidRPr="0007143C" w:rsidRDefault="00005C43" w:rsidP="00E1170F">
      <w:pPr>
        <w:spacing w:after="0" w:line="240" w:lineRule="auto"/>
        <w:jc w:val="center"/>
        <w:rPr>
          <w:rFonts w:ascii="Arial" w:hAnsi="Arial" w:cs="Arial"/>
          <w:b/>
          <w:bCs/>
          <w:color w:val="000000"/>
          <w:sz w:val="18"/>
          <w:szCs w:val="18"/>
        </w:rPr>
      </w:pPr>
      <w:r w:rsidRPr="0007143C">
        <w:rPr>
          <w:rFonts w:ascii="Arial" w:hAnsi="Arial" w:cs="Arial"/>
          <w:b/>
          <w:bCs/>
          <w:color w:val="000000"/>
          <w:sz w:val="18"/>
          <w:szCs w:val="18"/>
        </w:rPr>
        <w:t>7. člen</w:t>
      </w:r>
    </w:p>
    <w:p w14:paraId="783304F1" w14:textId="77777777" w:rsidR="00D579ED" w:rsidRPr="000F7CF3" w:rsidRDefault="00D579ED" w:rsidP="00380214">
      <w:pPr>
        <w:spacing w:after="0" w:line="240" w:lineRule="auto"/>
        <w:jc w:val="center"/>
        <w:rPr>
          <w:rFonts w:ascii="Arial" w:hAnsi="Arial" w:cs="Arial"/>
          <w:b/>
          <w:bCs/>
          <w:color w:val="000000"/>
          <w:sz w:val="18"/>
          <w:szCs w:val="18"/>
          <w:highlight w:val="yellow"/>
        </w:rPr>
      </w:pPr>
    </w:p>
    <w:tbl>
      <w:tblPr>
        <w:tblW w:w="0" w:type="auto"/>
        <w:tblInd w:w="108" w:type="dxa"/>
        <w:tblLook w:val="04A0" w:firstRow="1" w:lastRow="0" w:firstColumn="1" w:lastColumn="0" w:noHBand="0" w:noVBand="1"/>
      </w:tblPr>
      <w:tblGrid>
        <w:gridCol w:w="9178"/>
      </w:tblGrid>
      <w:tr w:rsidR="00005C43" w14:paraId="4BE5F0A6" w14:textId="77777777" w:rsidTr="00D4631C">
        <w:tc>
          <w:tcPr>
            <w:tcW w:w="0" w:type="auto"/>
            <w:tcMar>
              <w:top w:w="0" w:type="auto"/>
              <w:bottom w:w="0" w:type="auto"/>
            </w:tcMar>
          </w:tcPr>
          <w:p w14:paraId="3E17CD03" w14:textId="77777777" w:rsidR="0007143C" w:rsidRDefault="0007143C" w:rsidP="0007143C">
            <w:pPr>
              <w:spacing w:after="0" w:line="260" w:lineRule="exact"/>
              <w:jc w:val="both"/>
              <w:rPr>
                <w:rFonts w:ascii="Arial" w:hAnsi="Arial" w:cs="Arial"/>
                <w:sz w:val="18"/>
                <w:szCs w:val="18"/>
              </w:rPr>
            </w:pPr>
            <w:r w:rsidRPr="00D579ED">
              <w:rPr>
                <w:rFonts w:ascii="Arial" w:hAnsi="Arial" w:cs="Arial"/>
                <w:sz w:val="18"/>
                <w:szCs w:val="18"/>
              </w:rPr>
              <w:t xml:space="preserve">Naročnik bo poravnal pogodbeni znesek </w:t>
            </w:r>
            <w:r>
              <w:rPr>
                <w:rFonts w:ascii="Arial" w:hAnsi="Arial" w:cs="Arial"/>
                <w:sz w:val="18"/>
                <w:szCs w:val="18"/>
              </w:rPr>
              <w:t xml:space="preserve">po dostavi opreme na lokacijo </w:t>
            </w:r>
            <w:r w:rsidRPr="00425E69">
              <w:rPr>
                <w:rFonts w:ascii="Arial" w:hAnsi="Arial" w:cs="Arial"/>
                <w:sz w:val="18"/>
                <w:szCs w:val="18"/>
              </w:rPr>
              <w:t>naročnika (DDP), izvedb</w:t>
            </w:r>
            <w:r>
              <w:rPr>
                <w:rFonts w:ascii="Arial" w:hAnsi="Arial" w:cs="Arial"/>
                <w:sz w:val="18"/>
                <w:szCs w:val="18"/>
              </w:rPr>
              <w:t>i</w:t>
            </w:r>
            <w:r w:rsidRPr="00425E69">
              <w:rPr>
                <w:rFonts w:ascii="Arial" w:hAnsi="Arial" w:cs="Arial"/>
                <w:sz w:val="18"/>
                <w:szCs w:val="18"/>
              </w:rPr>
              <w:t xml:space="preserve"> usposabljanja in predaj</w:t>
            </w:r>
            <w:r>
              <w:rPr>
                <w:rFonts w:ascii="Arial" w:hAnsi="Arial" w:cs="Arial"/>
                <w:sz w:val="18"/>
                <w:szCs w:val="18"/>
              </w:rPr>
              <w:t>i</w:t>
            </w:r>
            <w:r w:rsidRPr="00425E69">
              <w:rPr>
                <w:rFonts w:ascii="Arial" w:hAnsi="Arial" w:cs="Arial"/>
                <w:sz w:val="18"/>
                <w:szCs w:val="18"/>
              </w:rPr>
              <w:t xml:space="preserve"> potrebne dokumentacije </w:t>
            </w:r>
            <w:r>
              <w:rPr>
                <w:rFonts w:ascii="Arial" w:hAnsi="Arial" w:cs="Arial"/>
                <w:sz w:val="18"/>
                <w:szCs w:val="18"/>
              </w:rPr>
              <w:t>ter</w:t>
            </w:r>
            <w:r w:rsidRPr="00425E69">
              <w:rPr>
                <w:rFonts w:ascii="Arial" w:hAnsi="Arial" w:cs="Arial"/>
                <w:sz w:val="18"/>
                <w:szCs w:val="18"/>
              </w:rPr>
              <w:t xml:space="preserve"> </w:t>
            </w:r>
            <w:r>
              <w:rPr>
                <w:rFonts w:ascii="Arial" w:hAnsi="Arial" w:cs="Arial"/>
                <w:sz w:val="18"/>
                <w:szCs w:val="18"/>
              </w:rPr>
              <w:t>potrditvi</w:t>
            </w:r>
            <w:r w:rsidRPr="00425E69">
              <w:rPr>
                <w:rFonts w:ascii="Arial" w:hAnsi="Arial" w:cs="Arial"/>
                <w:sz w:val="18"/>
                <w:szCs w:val="18"/>
              </w:rPr>
              <w:t xml:space="preserve"> naročnika s podpisom primopredajnega zapisnika</w:t>
            </w:r>
            <w:r>
              <w:rPr>
                <w:rFonts w:ascii="Arial" w:hAnsi="Arial" w:cs="Arial"/>
                <w:sz w:val="18"/>
                <w:szCs w:val="18"/>
              </w:rPr>
              <w:t xml:space="preserve">. </w:t>
            </w:r>
          </w:p>
          <w:p w14:paraId="3220B632" w14:textId="77777777" w:rsidR="0007143C" w:rsidRPr="00D579ED" w:rsidRDefault="0007143C" w:rsidP="0007143C">
            <w:pPr>
              <w:spacing w:before="225" w:after="225"/>
              <w:jc w:val="both"/>
              <w:rPr>
                <w:rFonts w:ascii="Arial" w:hAnsi="Arial" w:cs="Arial"/>
                <w:sz w:val="18"/>
                <w:szCs w:val="18"/>
              </w:rPr>
            </w:pPr>
            <w:r w:rsidRPr="00D579ED">
              <w:rPr>
                <w:rFonts w:ascii="Arial" w:hAnsi="Arial" w:cs="Arial"/>
                <w:sz w:val="18"/>
                <w:szCs w:val="18"/>
              </w:rPr>
              <w:t xml:space="preserve">Rok plačila računa je 30 dni od prejema pravilno izstavljenega računa. </w:t>
            </w:r>
          </w:p>
          <w:p w14:paraId="0AF74A31" w14:textId="2BFA684B" w:rsidR="00646784" w:rsidRPr="00D4631C" w:rsidRDefault="0007143C" w:rsidP="0007143C">
            <w:pPr>
              <w:spacing w:before="225" w:after="225"/>
              <w:jc w:val="both"/>
              <w:rPr>
                <w:rFonts w:ascii="Arial" w:hAnsi="Arial" w:cs="Arial"/>
                <w:sz w:val="18"/>
                <w:szCs w:val="18"/>
              </w:rPr>
            </w:pPr>
            <w:r w:rsidRPr="00D579ED">
              <w:rPr>
                <w:rFonts w:ascii="Arial" w:hAnsi="Arial" w:cs="Arial"/>
                <w:sz w:val="18"/>
                <w:szCs w:val="18"/>
              </w:rPr>
              <w:t xml:space="preserve">Naročnik se zaveže, da bo poravnal pogodbeno ceno za pravilno in pravočasno dostavo, vključno z izvedbo montaže ter usposabljanja naročnikovega osebja, ki se potrdi </w:t>
            </w:r>
            <w:r w:rsidRPr="00D579ED">
              <w:rPr>
                <w:rFonts w:ascii="Arial" w:hAnsi="Arial" w:cs="Arial"/>
                <w:sz w:val="18"/>
                <w:szCs w:val="18"/>
                <w:lang w:eastAsia="sl-SI"/>
              </w:rPr>
              <w:t>s podpisom primopredajnega zapisnika.</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9178"/>
      </w:tblGrid>
      <w:tr w:rsidR="00005C43" w14:paraId="05AAEB6C" w14:textId="77777777" w:rsidTr="00D4631C">
        <w:tc>
          <w:tcPr>
            <w:tcW w:w="0" w:type="auto"/>
            <w:tcMar>
              <w:top w:w="0" w:type="auto"/>
              <w:bottom w:w="0" w:type="auto"/>
            </w:tcMar>
          </w:tcPr>
          <w:p w14:paraId="0A49AA26" w14:textId="77777777" w:rsidR="00265ADB" w:rsidRDefault="00265ADB" w:rsidP="00265ADB">
            <w:pPr>
              <w:spacing w:before="225" w:after="225"/>
              <w:jc w:val="both"/>
            </w:pPr>
            <w:r>
              <w:rPr>
                <w:rFonts w:ascii="Arial" w:hAnsi="Arial" w:cs="Arial"/>
                <w:color w:val="000000"/>
                <w:sz w:val="18"/>
                <w:szCs w:val="18"/>
              </w:rPr>
              <w:t>Pogodbena cena brez DDV vključuje vse stroške opreme (dobava, dostava, inštalacija, zavarovanja, izobraževanja ipd.), carine, davke (razen DDV)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74371E7" w14:textId="77777777" w:rsidR="00F3788D" w:rsidRDefault="00F3788D" w:rsidP="00265ADB">
            <w:pPr>
              <w:spacing w:before="225" w:after="225"/>
              <w:jc w:val="both"/>
              <w:rPr>
                <w:rFonts w:ascii="Arial" w:hAnsi="Arial" w:cs="Arial"/>
                <w:color w:val="000000"/>
                <w:sz w:val="18"/>
                <w:szCs w:val="18"/>
              </w:rPr>
            </w:pPr>
            <w:r w:rsidRPr="00F3788D">
              <w:rPr>
                <w:rFonts w:ascii="Arial" w:hAnsi="Arial" w:cs="Arial"/>
                <w:color w:val="000000"/>
                <w:sz w:val="18"/>
                <w:szCs w:val="18"/>
              </w:rPr>
              <w:t xml:space="preserve">Dobavitelj izstavi račun v elektronski obliki (eRačun) preko spletnega portala UJPnet ali v pisni obliki preko </w:t>
            </w:r>
            <w:r w:rsidRPr="00F3788D">
              <w:rPr>
                <w:rFonts w:ascii="Arial" w:hAnsi="Arial" w:cs="Arial"/>
                <w:color w:val="000000"/>
                <w:sz w:val="18"/>
                <w:szCs w:val="18"/>
              </w:rPr>
              <w:lastRenderedPageBreak/>
              <w:t xml:space="preserve">elektronskega naslova. Kot uradni prejem računa se šteje datum vnosa računa v sistem UJPnet oziroma datum prejema preko elektronskega naslova. </w:t>
            </w:r>
          </w:p>
          <w:p w14:paraId="79F9F15B" w14:textId="1696EE5F" w:rsidR="00265ADB" w:rsidRDefault="00265ADB" w:rsidP="00265ADB">
            <w:pPr>
              <w:spacing w:before="225" w:after="225"/>
              <w:jc w:val="both"/>
            </w:pPr>
            <w:r>
              <w:rPr>
                <w:rFonts w:ascii="Arial" w:hAnsi="Arial" w:cs="Arial"/>
                <w:color w:val="000000"/>
                <w:sz w:val="18"/>
                <w:szCs w:val="18"/>
              </w:rPr>
              <w:t>V kolikor naročnik računa ne zavrne v roku 8 delovnih dni od prejema, se račun šteje za potrjenega.</w:t>
            </w:r>
          </w:p>
          <w:p w14:paraId="04AD3642" w14:textId="77777777" w:rsidR="00265ADB" w:rsidRDefault="00265ADB" w:rsidP="00265AD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322B5F3" w14:textId="040741BF" w:rsidR="00181EBC" w:rsidRPr="00F160C4"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9178"/>
      </w:tblGrid>
      <w:tr w:rsidR="00005C43" w14:paraId="53FCB9D6" w14:textId="77777777" w:rsidTr="00D4631C">
        <w:tc>
          <w:tcPr>
            <w:tcW w:w="0" w:type="auto"/>
            <w:tcMar>
              <w:top w:w="0" w:type="auto"/>
              <w:bottom w:w="0" w:type="auto"/>
            </w:tcMar>
          </w:tcPr>
          <w:p w14:paraId="1DC87AE9" w14:textId="7B3362A8" w:rsidR="00265ADB"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celotni predmet pogodbe dobavil najkasneje </w:t>
            </w:r>
            <w:r w:rsidR="0007143C">
              <w:rPr>
                <w:rFonts w:ascii="Arial" w:hAnsi="Arial" w:cs="Arial"/>
                <w:color w:val="000000"/>
                <w:sz w:val="18"/>
                <w:szCs w:val="18"/>
              </w:rPr>
              <w:t>v roku 12 mesecev od datuma podpisa pogodbe.</w:t>
            </w:r>
          </w:p>
          <w:p w14:paraId="2F200D58" w14:textId="77777777" w:rsidR="00265ADB" w:rsidRDefault="00265ADB" w:rsidP="00265ADB">
            <w:pPr>
              <w:spacing w:before="225" w:after="225"/>
              <w:jc w:val="both"/>
            </w:pPr>
            <w:r>
              <w:rPr>
                <w:rFonts w:ascii="Arial" w:hAnsi="Arial" w:cs="Arial"/>
                <w:color w:val="000000"/>
                <w:sz w:val="18"/>
                <w:szCs w:val="18"/>
              </w:rPr>
              <w:t>Rok dobave je bistvena sestavina te pogodbe.</w:t>
            </w:r>
          </w:p>
          <w:p w14:paraId="7BACB47E" w14:textId="77777777" w:rsidR="00265ADB" w:rsidRDefault="00265ADB" w:rsidP="00265ADB">
            <w:pPr>
              <w:spacing w:before="225" w:after="225"/>
              <w:jc w:val="both"/>
            </w:pPr>
            <w:r>
              <w:rPr>
                <w:rFonts w:ascii="Arial" w:hAnsi="Arial" w:cs="Arial"/>
                <w:color w:val="000000"/>
                <w:sz w:val="18"/>
                <w:szCs w:val="18"/>
              </w:rPr>
              <w:t>Za dobavo blaga se upošteva Incoterms 2020 klavzula DDP excluding VAT, na lokaciji dobave, razen kadar je izrecno določeno drugo mesto dobave.</w:t>
            </w:r>
          </w:p>
          <w:p w14:paraId="2B954993" w14:textId="77777777" w:rsidR="00265ADB" w:rsidRDefault="00265ADB" w:rsidP="00265AD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0484C12" w14:textId="77777777" w:rsidR="00D377A1" w:rsidRDefault="00265ADB" w:rsidP="00265ADB">
            <w:pPr>
              <w:pStyle w:val="BodyText"/>
              <w:spacing w:after="0"/>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0FAF5280" w14:textId="25EE4135" w:rsidR="00265ADB" w:rsidRPr="00D377A1" w:rsidRDefault="00265ADB" w:rsidP="00265ADB">
            <w:pPr>
              <w:pStyle w:val="BodyText"/>
              <w:spacing w:after="0"/>
              <w:jc w:val="both"/>
              <w:rPr>
                <w:rFonts w:ascii="Arial" w:hAnsi="Arial" w:cs="Arial"/>
                <w:sz w:val="18"/>
                <w:szCs w:val="18"/>
              </w:rPr>
            </w:pPr>
          </w:p>
        </w:tc>
      </w:tr>
    </w:tbl>
    <w:p w14:paraId="7FC0BA82" w14:textId="7A1F130F" w:rsidR="00265ADB" w:rsidRDefault="00265ADB" w:rsidP="00265ADB">
      <w:pPr>
        <w:spacing w:after="0" w:line="240" w:lineRule="auto"/>
        <w:jc w:val="center"/>
      </w:pPr>
      <w:r>
        <w:rPr>
          <w:rFonts w:ascii="Arial" w:hAnsi="Arial" w:cs="Arial"/>
          <w:b/>
          <w:bCs/>
          <w:color w:val="000000"/>
          <w:sz w:val="18"/>
          <w:szCs w:val="18"/>
        </w:rPr>
        <w:t>10. člen</w:t>
      </w:r>
    </w:p>
    <w:p w14:paraId="49FE4CE3" w14:textId="53C37BD7" w:rsidR="00265ADB" w:rsidRDefault="00265ADB" w:rsidP="00005C43">
      <w:pPr>
        <w:spacing w:before="225" w:after="225" w:line="240" w:lineRule="auto"/>
        <w:jc w:val="both"/>
        <w:rPr>
          <w:rFonts w:ascii="Arial" w:hAnsi="Arial" w:cs="Arial"/>
          <w:b/>
          <w:bCs/>
          <w:color w:val="808080" w:themeColor="background1" w:themeShade="80"/>
          <w:sz w:val="18"/>
          <w:szCs w:val="18"/>
        </w:rPr>
      </w:pPr>
      <w:r>
        <w:rPr>
          <w:rFonts w:ascii="Arial" w:hAnsi="Arial" w:cs="Arial"/>
          <w:color w:val="000000"/>
          <w:sz w:val="18"/>
          <w:szCs w:val="18"/>
        </w:rPr>
        <w:t>V primeru nastopa okoliščin, ki jih ob sklenitvi pogodbe ni bilo možno predvideti in lahko vplivajo na dinamiko izvajanja pogodbenih del, je dobavitelj o tem dolžan nemudoma pisno obvestiti naročnika. V primeru, da so takšne okoliščine izredne in utemeljene, lahko naročnik in dobavitelj sporazumno s pisnim aneksom podaljšata rok za dokončanje pogodbenih del.</w:t>
      </w:r>
    </w:p>
    <w:p w14:paraId="00C895B1" w14:textId="77777777" w:rsidR="00265ADB" w:rsidRDefault="00265ADB" w:rsidP="00005C43">
      <w:pPr>
        <w:spacing w:before="225" w:after="225" w:line="240" w:lineRule="auto"/>
        <w:jc w:val="both"/>
        <w:rPr>
          <w:rFonts w:ascii="Arial" w:hAnsi="Arial" w:cs="Arial"/>
          <w:b/>
          <w:bCs/>
          <w:color w:val="808080" w:themeColor="background1" w:themeShade="80"/>
          <w:sz w:val="18"/>
          <w:szCs w:val="18"/>
        </w:rPr>
      </w:pPr>
    </w:p>
    <w:p w14:paraId="21722F92" w14:textId="3417669E"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2FC21118"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w:t>
      </w:r>
      <w:r w:rsidR="00265ADB">
        <w:rPr>
          <w:rFonts w:ascii="Arial" w:hAnsi="Arial" w:cs="Arial"/>
          <w:b/>
          <w:bCs/>
          <w:color w:val="808080" w:themeColor="background1" w:themeShade="80"/>
          <w:sz w:val="18"/>
          <w:szCs w:val="18"/>
        </w:rPr>
        <w:t>1</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0093D474" w:rsidR="00005C43" w:rsidRPr="001C351B" w:rsidRDefault="002C302A" w:rsidP="00D4631C">
            <w:pPr>
              <w:spacing w:before="225" w:after="225"/>
              <w:jc w:val="both"/>
              <w:rPr>
                <w:color w:val="808080" w:themeColor="background1" w:themeShade="80"/>
              </w:rPr>
            </w:pPr>
            <w:r>
              <w:rPr>
                <w:rFonts w:ascii="Arial" w:hAnsi="Arial" w:cs="Arial"/>
                <w:color w:val="808080" w:themeColor="background1" w:themeShade="80"/>
                <w:sz w:val="18"/>
                <w:szCs w:val="18"/>
              </w:rPr>
              <w:t>Dobavitelj</w:t>
            </w:r>
            <w:r w:rsidR="00005C43">
              <w:rPr>
                <w:rFonts w:ascii="Arial" w:hAnsi="Arial" w:cs="Arial"/>
                <w:color w:val="808080" w:themeColor="background1" w:themeShade="80"/>
                <w:sz w:val="18"/>
                <w:szCs w:val="18"/>
              </w:rPr>
              <w:t xml:space="preserve"> </w:t>
            </w:r>
            <w:r w:rsidR="00005C43" w:rsidRPr="001C351B">
              <w:rPr>
                <w:rFonts w:ascii="Arial" w:hAnsi="Arial" w:cs="Arial"/>
                <w:color w:val="808080" w:themeColor="background1" w:themeShade="80"/>
                <w:sz w:val="18"/>
                <w:szCs w:val="18"/>
              </w:rPr>
              <w:t xml:space="preserve">bo </w:t>
            </w:r>
            <w:r>
              <w:rPr>
                <w:rFonts w:ascii="Arial" w:hAnsi="Arial" w:cs="Arial"/>
                <w:color w:val="808080" w:themeColor="background1" w:themeShade="80"/>
                <w:sz w:val="18"/>
                <w:szCs w:val="18"/>
              </w:rPr>
              <w:t>predmet pogodbe</w:t>
            </w:r>
            <w:r w:rsidR="00005C43" w:rsidRPr="001C351B">
              <w:rPr>
                <w:rFonts w:ascii="Arial" w:hAnsi="Arial" w:cs="Arial"/>
                <w:color w:val="808080" w:themeColor="background1" w:themeShade="80"/>
                <w:sz w:val="18"/>
                <w:szCs w:val="18"/>
              </w:rPr>
              <w:t xml:space="preserve">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23D33AFB" w:rsidR="00005C43" w:rsidRDefault="00005C43" w:rsidP="00005C43">
      <w:pPr>
        <w:spacing w:before="225" w:after="225" w:line="240" w:lineRule="auto"/>
        <w:jc w:val="both"/>
      </w:pPr>
      <w:r>
        <w:rPr>
          <w:rFonts w:ascii="Arial" w:hAnsi="Arial" w:cs="Arial"/>
          <w:b/>
          <w:bCs/>
          <w:color w:val="000000"/>
          <w:sz w:val="18"/>
          <w:szCs w:val="18"/>
        </w:rPr>
        <w:t xml:space="preserve">VI. OBVEZNOSTI IN JAMSTVA </w:t>
      </w:r>
      <w:r w:rsidR="00E306F4">
        <w:rPr>
          <w:rFonts w:ascii="Arial" w:hAnsi="Arial" w:cs="Arial"/>
          <w:b/>
          <w:bCs/>
          <w:color w:val="000000"/>
          <w:sz w:val="18"/>
          <w:szCs w:val="18"/>
        </w:rPr>
        <w:t>DOBAVITELJA</w:t>
      </w:r>
    </w:p>
    <w:p w14:paraId="6C946952" w14:textId="15B4C0AD"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1235ABF7" w14:textId="77777777" w:rsidTr="00D4631C">
        <w:tc>
          <w:tcPr>
            <w:tcW w:w="0" w:type="auto"/>
            <w:tcMar>
              <w:top w:w="0" w:type="auto"/>
              <w:bottom w:w="0" w:type="auto"/>
            </w:tcMar>
          </w:tcPr>
          <w:p w14:paraId="14996DDF" w14:textId="2FF9A740" w:rsidR="00005C43" w:rsidRDefault="00E306F4" w:rsidP="00D4631C">
            <w:pPr>
              <w:spacing w:before="225" w:after="225"/>
              <w:jc w:val="both"/>
            </w:pPr>
            <w:r>
              <w:rPr>
                <w:rFonts w:ascii="Arial" w:hAnsi="Arial" w:cs="Arial"/>
                <w:color w:val="000000"/>
                <w:sz w:val="18"/>
                <w:szCs w:val="18"/>
              </w:rPr>
              <w:t>Dobavitelj</w:t>
            </w:r>
            <w:r w:rsidR="00005C43">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962"/>
            </w:tblGrid>
            <w:tr w:rsidR="00005C43" w14:paraId="1BBC4B2C" w14:textId="77777777" w:rsidTr="00D4631C">
              <w:tc>
                <w:tcPr>
                  <w:tcW w:w="0" w:type="auto"/>
                  <w:tcMar>
                    <w:top w:w="0" w:type="auto"/>
                    <w:bottom w:w="0" w:type="auto"/>
                  </w:tcMar>
                </w:tcPr>
                <w:p w14:paraId="5D18B9E2" w14:textId="17920769"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w:t>
                  </w:r>
                  <w:r w:rsidRPr="008C2E8E">
                    <w:rPr>
                      <w:rFonts w:ascii="Arial" w:hAnsi="Arial" w:cs="Arial"/>
                      <w:color w:val="000000"/>
                      <w:sz w:val="18"/>
                      <w:szCs w:val="18"/>
                    </w:rPr>
                    <w:t>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583313B8"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w:t>
                  </w:r>
                  <w:r w:rsidRPr="008C2E8E">
                    <w:rPr>
                      <w:rFonts w:ascii="Arial" w:hAnsi="Arial" w:cs="Arial"/>
                      <w:color w:val="000000"/>
                      <w:sz w:val="18"/>
                      <w:szCs w:val="18"/>
                    </w:rPr>
                    <w:t>skladno z razpisno dokumentacijo in v okviru določil te pogodbe in morebitnih dodatnih dogovorov med pogodbenima strankama;</w:t>
                  </w:r>
                </w:p>
                <w:p w14:paraId="78937F87" w14:textId="0798D641"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4D90528E" w14:textId="0B9A3704"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1645CC20" w:rsidR="00005C43" w:rsidRPr="008C2E8E" w:rsidRDefault="00E306F4" w:rsidP="00D4631C">
                  <w:pPr>
                    <w:jc w:val="both"/>
                    <w:rPr>
                      <w:rFonts w:ascii="Arial" w:hAnsi="Arial" w:cs="Arial"/>
                      <w:sz w:val="18"/>
                      <w:szCs w:val="18"/>
                    </w:rPr>
                  </w:pPr>
                  <w:r>
                    <w:rPr>
                      <w:rFonts w:ascii="Arial" w:hAnsi="Arial" w:cs="Arial"/>
                      <w:color w:val="000000"/>
                      <w:sz w:val="18"/>
                      <w:szCs w:val="18"/>
                    </w:rPr>
                    <w:t>Dobavitelj</w:t>
                  </w:r>
                  <w:r w:rsidR="00005C43" w:rsidRPr="008C2E8E">
                    <w:rPr>
                      <w:rFonts w:ascii="Arial" w:hAnsi="Arial" w:cs="Arial"/>
                      <w:sz w:val="18"/>
                      <w:szCs w:val="18"/>
                    </w:rPr>
                    <w:t xml:space="preserve"> naročniku jamči</w:t>
                  </w:r>
                  <w:r w:rsidR="006869AC">
                    <w:rPr>
                      <w:rFonts w:ascii="Arial" w:hAnsi="Arial" w:cs="Arial"/>
                      <w:sz w:val="18"/>
                      <w:szCs w:val="18"/>
                    </w:rPr>
                    <w:t>:</w:t>
                  </w:r>
                  <w:r w:rsidR="00005C43"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638FB915" w14:textId="6F10C870" w:rsidR="00005C43" w:rsidRPr="00D961DF" w:rsidRDefault="00005C43" w:rsidP="008708E1">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sidR="00E306F4">
                    <w:rPr>
                      <w:rFonts w:ascii="Arial" w:hAnsi="Arial" w:cs="Arial"/>
                      <w:sz w:val="18"/>
                      <w:szCs w:val="18"/>
                    </w:rPr>
                    <w:t>dobavitelj</w:t>
                  </w:r>
                  <w:r w:rsidRPr="008C2E8E">
                    <w:rPr>
                      <w:rFonts w:ascii="Arial" w:hAnsi="Arial" w:cs="Arial"/>
                      <w:sz w:val="18"/>
                      <w:szCs w:val="18"/>
                    </w:rPr>
                    <w:t xml:space="preserve"> pa bo brezhibno izvrševal vse obveznosti, ki so vezane na opremo.</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t>VII. SKRBNIKI POGODBE</w:t>
      </w:r>
    </w:p>
    <w:p w14:paraId="61765578" w14:textId="6267FFA5"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40AF002F"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w:t>
            </w:r>
            <w:r w:rsidR="00076CAD">
              <w:rPr>
                <w:rFonts w:ascii="Arial" w:hAnsi="Arial" w:cs="Arial"/>
                <w:color w:val="000000"/>
                <w:sz w:val="18"/>
                <w:szCs w:val="18"/>
              </w:rPr>
              <w:t>,</w:t>
            </w:r>
            <w:r>
              <w:rPr>
                <w:rFonts w:ascii="Arial" w:hAnsi="Arial" w:cs="Arial"/>
                <w:color w:val="000000"/>
                <w:sz w:val="18"/>
                <w:szCs w:val="18"/>
              </w:rPr>
              <w:t xml:space="preserve"> dogovorjeno s to pogodbo.</w:t>
            </w:r>
          </w:p>
          <w:p w14:paraId="001F2EF4" w14:textId="60DFD032" w:rsidR="00005C43" w:rsidRPr="00BB58B1"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_______________</w:t>
            </w:r>
          </w:p>
          <w:p w14:paraId="475900A3" w14:textId="43D2D0C9" w:rsidR="00005C43"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pooblaščen, da zastopa </w:t>
            </w:r>
            <w:r w:rsidR="00E306F4">
              <w:rPr>
                <w:rFonts w:ascii="Arial" w:hAnsi="Arial" w:cs="Arial"/>
                <w:color w:val="000000"/>
                <w:sz w:val="18"/>
                <w:szCs w:val="18"/>
              </w:rPr>
              <w:t>dobavitelja</w:t>
            </w:r>
            <w:r>
              <w:rPr>
                <w:rFonts w:ascii="Arial" w:hAnsi="Arial" w:cs="Arial"/>
                <w:color w:val="000000"/>
                <w:sz w:val="18"/>
                <w:szCs w:val="18"/>
              </w:rPr>
              <w:t xml:space="preserve"> v vseh vprašanjih, ki se nanašajo</w:t>
            </w:r>
            <w:r w:rsidR="007217BD">
              <w:rPr>
                <w:rFonts w:ascii="Arial" w:hAnsi="Arial" w:cs="Arial"/>
                <w:color w:val="000000"/>
                <w:sz w:val="18"/>
                <w:szCs w:val="18"/>
              </w:rPr>
              <w:t xml:space="preserve"> na</w:t>
            </w:r>
            <w:r>
              <w:rPr>
                <w:rFonts w:ascii="Arial" w:hAnsi="Arial" w:cs="Arial"/>
                <w:color w:val="000000"/>
                <w:sz w:val="18"/>
                <w:szCs w:val="18"/>
              </w:rPr>
              <w:t xml:space="preserve"> obveznosti po tej pogodbi.</w:t>
            </w:r>
          </w:p>
        </w:tc>
      </w:tr>
    </w:tbl>
    <w:p w14:paraId="37A91F4E" w14:textId="0BEDC8EC" w:rsidR="00005C43" w:rsidRDefault="00005C43" w:rsidP="00005C43">
      <w:pPr>
        <w:spacing w:before="225" w:after="225" w:line="240" w:lineRule="auto"/>
        <w:jc w:val="both"/>
      </w:pPr>
      <w:r>
        <w:rPr>
          <w:rFonts w:ascii="Arial" w:hAnsi="Arial" w:cs="Arial"/>
          <w:b/>
          <w:bCs/>
          <w:color w:val="000000"/>
          <w:sz w:val="18"/>
          <w:szCs w:val="18"/>
        </w:rPr>
        <w:lastRenderedPageBreak/>
        <w:t>VIII. POGODBENA KAZEN</w:t>
      </w:r>
    </w:p>
    <w:p w14:paraId="6E22B6FE" w14:textId="59F48CA7"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w:t>
      </w:r>
      <w:r w:rsidR="00E306F4">
        <w:rPr>
          <w:rFonts w:ascii="Arial" w:hAnsi="Arial" w:cs="Arial"/>
          <w:b/>
          <w:bCs/>
          <w:sz w:val="18"/>
          <w:szCs w:val="18"/>
        </w:rPr>
        <w:t>4</w:t>
      </w:r>
      <w:r w:rsidRPr="00B23301">
        <w:rPr>
          <w:rFonts w:ascii="Arial" w:hAnsi="Arial" w:cs="Arial"/>
          <w:b/>
          <w:bCs/>
          <w:sz w:val="18"/>
          <w:szCs w:val="18"/>
        </w:rPr>
        <w:t>.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9178"/>
      </w:tblGrid>
      <w:tr w:rsidR="00B23301" w:rsidRPr="00B23301" w14:paraId="1437F782" w14:textId="77777777" w:rsidTr="00D4631C">
        <w:tc>
          <w:tcPr>
            <w:tcW w:w="0" w:type="auto"/>
            <w:tcMar>
              <w:top w:w="0" w:type="auto"/>
              <w:bottom w:w="0" w:type="auto"/>
            </w:tcMar>
          </w:tcPr>
          <w:p w14:paraId="5B39A55C" w14:textId="2BFFA3AB" w:rsidR="00F4124E" w:rsidRPr="00B23301" w:rsidRDefault="00F4124E" w:rsidP="00F4124E">
            <w:pPr>
              <w:pStyle w:val="NormalWeb"/>
              <w:jc w:val="both"/>
              <w:rPr>
                <w:rFonts w:ascii="Arial" w:hAnsi="Arial" w:cs="Arial"/>
                <w:sz w:val="18"/>
                <w:szCs w:val="18"/>
              </w:rPr>
            </w:pPr>
            <w:r w:rsidRPr="00B23301">
              <w:rPr>
                <w:rFonts w:ascii="Arial" w:hAnsi="Arial" w:cs="Arial"/>
                <w:sz w:val="18"/>
                <w:szCs w:val="18"/>
              </w:rPr>
              <w:t xml:space="preserve">Če se dobavitelj po svoji krivdi pri izvedbi del ne drži dogovorjenih rokov, sme naročnik za vsak </w:t>
            </w:r>
            <w:r w:rsidR="00D50A23">
              <w:rPr>
                <w:rFonts w:ascii="Arial" w:hAnsi="Arial" w:cs="Arial"/>
                <w:sz w:val="18"/>
                <w:szCs w:val="18"/>
              </w:rPr>
              <w:t xml:space="preserve">teden </w:t>
            </w:r>
            <w:r w:rsidRPr="00B23301">
              <w:rPr>
                <w:rFonts w:ascii="Arial" w:hAnsi="Arial" w:cs="Arial"/>
                <w:sz w:val="18"/>
                <w:szCs w:val="18"/>
              </w:rPr>
              <w:t xml:space="preserve">zamude zahtevati plačilo pogodbene kazni v višini </w:t>
            </w:r>
            <w:r w:rsidR="00D50A23">
              <w:rPr>
                <w:rFonts w:ascii="Arial" w:hAnsi="Arial" w:cs="Arial"/>
                <w:sz w:val="18"/>
                <w:szCs w:val="18"/>
              </w:rPr>
              <w:t>2</w:t>
            </w:r>
            <w:r w:rsidRPr="00B23301">
              <w:rPr>
                <w:rFonts w:ascii="Arial" w:hAnsi="Arial" w:cs="Arial"/>
                <w:sz w:val="18"/>
                <w:szCs w:val="18"/>
              </w:rPr>
              <w:t xml:space="preserve"> % od celotne pogodbene vrednosti </w:t>
            </w:r>
            <w:r w:rsidR="00EE3179">
              <w:rPr>
                <w:rFonts w:ascii="Arial" w:hAnsi="Arial" w:cs="Arial"/>
                <w:sz w:val="18"/>
                <w:szCs w:val="18"/>
              </w:rPr>
              <w:t>bre</w:t>
            </w:r>
            <w:r w:rsidRPr="00B23301">
              <w:rPr>
                <w:rFonts w:ascii="Arial" w:hAnsi="Arial" w:cs="Arial"/>
                <w:sz w:val="18"/>
                <w:szCs w:val="18"/>
              </w:rPr>
              <w:t xml:space="preserve">z DDV, vendar skupaj ne več kot 10 % </w:t>
            </w:r>
            <w:r w:rsidR="00D50A23" w:rsidRPr="00D50A23">
              <w:rPr>
                <w:rFonts w:ascii="Arial" w:hAnsi="Arial" w:cs="Arial"/>
                <w:sz w:val="18"/>
                <w:szCs w:val="18"/>
              </w:rPr>
              <w:t>skupne pogodbene vrednosti brez DDV</w:t>
            </w:r>
            <w:r w:rsidRPr="00B23301">
              <w:rPr>
                <w:rFonts w:ascii="Arial" w:hAnsi="Arial" w:cs="Arial"/>
                <w:sz w:val="18"/>
                <w:szCs w:val="18"/>
              </w:rPr>
              <w:t>.</w:t>
            </w:r>
          </w:p>
          <w:p w14:paraId="4D899336" w14:textId="7F91CB46" w:rsidR="00F4124E" w:rsidRPr="00B23301" w:rsidRDefault="00F4124E" w:rsidP="00F4124E">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w:t>
            </w:r>
          </w:p>
          <w:p w14:paraId="617D749E" w14:textId="77777777" w:rsidR="00005C43" w:rsidRDefault="00E306F4" w:rsidP="00F4124E">
            <w:pPr>
              <w:pStyle w:val="NormalWeb"/>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1FEBA25" w14:textId="6936418C" w:rsidR="00E306F4" w:rsidRPr="00B23301" w:rsidRDefault="00E306F4" w:rsidP="00F4124E">
            <w:pPr>
              <w:pStyle w:val="NormalWeb"/>
              <w:jc w:val="both"/>
              <w:rPr>
                <w:rFonts w:ascii="Arial" w:hAnsi="Arial" w:cs="Arial"/>
                <w:sz w:val="18"/>
                <w:szCs w:val="18"/>
              </w:rPr>
            </w:pP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378098E6"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5</w:t>
      </w:r>
      <w:r>
        <w:rPr>
          <w:rFonts w:ascii="Arial" w:hAnsi="Arial" w:cs="Arial"/>
          <w:b/>
          <w:bCs/>
          <w:color w:val="000000"/>
          <w:sz w:val="18"/>
          <w:szCs w:val="18"/>
        </w:rPr>
        <w:t>.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9178"/>
      </w:tblGrid>
      <w:tr w:rsidR="00005C43" w14:paraId="4A201CB5" w14:textId="77777777" w:rsidTr="00D4631C">
        <w:tc>
          <w:tcPr>
            <w:tcW w:w="0" w:type="auto"/>
            <w:tcMar>
              <w:top w:w="0" w:type="auto"/>
              <w:bottom w:w="0" w:type="auto"/>
            </w:tcMar>
          </w:tcPr>
          <w:p w14:paraId="67DAEEBD" w14:textId="09414A9C"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E306F4">
              <w:rPr>
                <w:rFonts w:ascii="Arial" w:hAnsi="Arial" w:cs="Arial"/>
                <w:sz w:val="18"/>
                <w:szCs w:val="18"/>
              </w:rPr>
              <w:t>dobavitelj</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64894C0F"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w:t>
            </w:r>
            <w:r w:rsidR="00E306F4">
              <w:rPr>
                <w:rFonts w:ascii="Arial" w:hAnsi="Arial" w:cs="Arial"/>
                <w:sz w:val="18"/>
                <w:szCs w:val="18"/>
                <w:shd w:val="clear" w:color="auto" w:fill="FFFFFF"/>
              </w:rPr>
              <w:t>dobavitelj</w:t>
            </w:r>
            <w:r w:rsidR="0002259F" w:rsidRPr="00DB3C89">
              <w:rPr>
                <w:rFonts w:ascii="Arial" w:hAnsi="Arial" w:cs="Arial"/>
                <w:sz w:val="18"/>
                <w:szCs w:val="18"/>
                <w:shd w:val="clear" w:color="auto" w:fill="FFFFFF"/>
              </w:rPr>
              <w:t xml:space="preserve">,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E306F4">
              <w:rPr>
                <w:rFonts w:ascii="Arial" w:hAnsi="Arial" w:cs="Arial"/>
                <w:sz w:val="18"/>
                <w:szCs w:val="18"/>
                <w:shd w:val="clear" w:color="auto" w:fill="FFFFFF"/>
              </w:rPr>
              <w:t xml:space="preserve"> v kolikor relevantno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07AB1A64" w14:textId="6613EE68" w:rsidR="00005C43" w:rsidRPr="00E306F4" w:rsidRDefault="00005C43" w:rsidP="00E306F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E306F4">
              <w:rPr>
                <w:rFonts w:ascii="Arial" w:hAnsi="Arial" w:cs="Arial"/>
                <w:sz w:val="18"/>
                <w:szCs w:val="18"/>
              </w:rPr>
              <w:t xml:space="preserve">dobavitelj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tc>
      </w:tr>
    </w:tbl>
    <w:p w14:paraId="50C306BE" w14:textId="77777777" w:rsidR="00E1170F" w:rsidRDefault="00E1170F" w:rsidP="00005C43">
      <w:pPr>
        <w:spacing w:after="0" w:line="240" w:lineRule="auto"/>
        <w:jc w:val="center"/>
        <w:rPr>
          <w:rFonts w:ascii="Arial" w:hAnsi="Arial" w:cs="Arial"/>
          <w:b/>
          <w:bCs/>
          <w:color w:val="000000"/>
          <w:sz w:val="18"/>
          <w:szCs w:val="18"/>
        </w:rPr>
      </w:pPr>
    </w:p>
    <w:p w14:paraId="4CFA364D" w14:textId="53B48E46"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4DD79688" w14:textId="77777777" w:rsidTr="00D4631C">
        <w:tc>
          <w:tcPr>
            <w:tcW w:w="0" w:type="auto"/>
            <w:tcMar>
              <w:top w:w="0" w:type="auto"/>
              <w:bottom w:w="0" w:type="auto"/>
            </w:tcMar>
          </w:tcPr>
          <w:p w14:paraId="36020D0D" w14:textId="0D8C72D4"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w:t>
            </w:r>
            <w:r w:rsidR="00E1170F">
              <w:rPr>
                <w:rFonts w:ascii="Arial" w:hAnsi="Arial" w:cs="Arial"/>
                <w:color w:val="000000"/>
                <w:sz w:val="18"/>
                <w:szCs w:val="18"/>
              </w:rPr>
              <w:t>___________</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37C476D" w14:textId="2F135F04" w:rsidR="00EE12D7" w:rsidRDefault="00EE12D7" w:rsidP="00D4631C">
            <w:pPr>
              <w:spacing w:before="225" w:after="225"/>
              <w:jc w:val="both"/>
              <w:rPr>
                <w:rFonts w:ascii="Arial" w:hAnsi="Arial" w:cs="Arial"/>
                <w:sz w:val="18"/>
                <w:szCs w:val="18"/>
              </w:rPr>
            </w:pPr>
            <w:r>
              <w:rPr>
                <w:rFonts w:ascii="Arial" w:hAnsi="Arial" w:cs="Arial"/>
                <w:sz w:val="18"/>
                <w:szCs w:val="18"/>
              </w:rPr>
              <w:t xml:space="preserve">Za dobavljeno opremo veljajo tudi vsi ostali pogoji in zahteve iz razpisa, ki so sestavni del in priloga k tej pogodbi. </w:t>
            </w:r>
          </w:p>
          <w:p w14:paraId="403094C9" w14:textId="6E6A2873" w:rsidR="00005C43" w:rsidRPr="00BB58B1" w:rsidRDefault="00E306F4" w:rsidP="00D4631C">
            <w:pPr>
              <w:spacing w:before="225" w:after="225"/>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je naročniku dolžan ne glede na proces ugotovitve in odprave napake zagotoviti funkcionalnost opreme.</w:t>
            </w:r>
          </w:p>
          <w:p w14:paraId="22C8C314" w14:textId="1861C2C9"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Če je napaka bistvena in vpliva na rabo ter je povzročena po krivdi </w:t>
            </w:r>
            <w:r w:rsidR="00E306F4">
              <w:rPr>
                <w:rFonts w:ascii="Arial" w:hAnsi="Arial" w:cs="Arial"/>
                <w:color w:val="000000"/>
                <w:sz w:val="18"/>
                <w:szCs w:val="18"/>
              </w:rPr>
              <w:t>dobavitelja</w:t>
            </w:r>
            <w:r>
              <w:rPr>
                <w:rFonts w:ascii="Arial" w:hAnsi="Arial" w:cs="Arial"/>
                <w:color w:val="000000"/>
                <w:sz w:val="18"/>
                <w:szCs w:val="18"/>
              </w:rPr>
              <w:t xml:space="preserve"> ali njegovih podizvajalcev in kooperantov, je </w:t>
            </w:r>
            <w:r w:rsidR="00E306F4">
              <w:rPr>
                <w:rFonts w:ascii="Arial" w:hAnsi="Arial" w:cs="Arial"/>
                <w:color w:val="000000"/>
                <w:sz w:val="18"/>
                <w:szCs w:val="18"/>
              </w:rPr>
              <w:t>dobavitelj</w:t>
            </w:r>
            <w:r>
              <w:rPr>
                <w:rFonts w:ascii="Arial" w:hAnsi="Arial" w:cs="Arial"/>
                <w:color w:val="000000"/>
                <w:sz w:val="18"/>
                <w:szCs w:val="18"/>
              </w:rPr>
              <w:t xml:space="preserve"> dolžan naročniku nadomestiti vso nastalo škodo.</w:t>
            </w:r>
          </w:p>
          <w:p w14:paraId="0AF0AADD" w14:textId="51FFC28A"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 xml:space="preserve">Če naročnik v garancijskem času ugotovi napako ali pomanjkljivost pri delovanju opreme oziroma aparata, ali katerega koli dela opreme oziroma aparata, ali napake v zvezi z montažo, mora to nemudoma sporočiti </w:t>
            </w:r>
            <w:r w:rsidR="00E306F4">
              <w:rPr>
                <w:rFonts w:ascii="Arial" w:hAnsi="Arial" w:cs="Arial"/>
                <w:sz w:val="18"/>
                <w:szCs w:val="18"/>
              </w:rPr>
              <w:lastRenderedPageBreak/>
              <w:t>dobavitelju</w:t>
            </w:r>
            <w:r w:rsidRPr="002500C6">
              <w:rPr>
                <w:rFonts w:ascii="Arial" w:hAnsi="Arial" w:cs="Arial"/>
                <w:sz w:val="18"/>
                <w:szCs w:val="18"/>
              </w:rPr>
              <w:t xml:space="preserve"> po telefonu ali e-pošti ter na njegovo zahtevo tudi pisno po pošti.</w:t>
            </w:r>
          </w:p>
        </w:tc>
      </w:tr>
    </w:tbl>
    <w:p w14:paraId="7D634E73" w14:textId="77777777" w:rsidR="00F160C4" w:rsidRDefault="00F160C4" w:rsidP="00005C43">
      <w:pPr>
        <w:spacing w:after="0" w:line="240" w:lineRule="auto"/>
        <w:jc w:val="center"/>
        <w:rPr>
          <w:rFonts w:ascii="Arial" w:hAnsi="Arial" w:cs="Arial"/>
          <w:b/>
          <w:bCs/>
          <w:color w:val="000000"/>
          <w:sz w:val="18"/>
          <w:szCs w:val="18"/>
        </w:rPr>
      </w:pPr>
    </w:p>
    <w:p w14:paraId="62B6CCBA" w14:textId="2149F16F"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7</w:t>
      </w:r>
      <w:r>
        <w:rPr>
          <w:rFonts w:ascii="Arial" w:hAnsi="Arial" w:cs="Arial"/>
          <w:b/>
          <w:bCs/>
          <w:color w:val="000000"/>
          <w:sz w:val="18"/>
          <w:szCs w:val="18"/>
        </w:rPr>
        <w:t>.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9178"/>
      </w:tblGrid>
      <w:tr w:rsidR="00005C43" w14:paraId="4A3CACC4" w14:textId="77777777" w:rsidTr="00D4631C">
        <w:tc>
          <w:tcPr>
            <w:tcW w:w="0" w:type="auto"/>
            <w:tcMar>
              <w:top w:w="0" w:type="auto"/>
              <w:bottom w:w="0" w:type="auto"/>
            </w:tcMar>
          </w:tcPr>
          <w:p w14:paraId="7CAD94BA" w14:textId="32D9EC25" w:rsidR="006869AC"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AB08A35"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w:t>
            </w:r>
            <w:r w:rsidR="00EE12D7">
              <w:rPr>
                <w:rFonts w:ascii="Arial" w:hAnsi="Arial" w:cs="Arial"/>
                <w:sz w:val="18"/>
                <w:szCs w:val="18"/>
              </w:rPr>
              <w:t>se določi v dogovoru z naročnikom</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55F2F860"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E306F4">
              <w:rPr>
                <w:rFonts w:ascii="Arial" w:hAnsi="Arial" w:cs="Arial"/>
                <w:sz w:val="18"/>
                <w:szCs w:val="18"/>
              </w:rPr>
              <w:t>dobavitelja</w:t>
            </w:r>
            <w:r>
              <w:rPr>
                <w:rFonts w:ascii="Arial" w:hAnsi="Arial" w:cs="Arial"/>
                <w:sz w:val="18"/>
                <w:szCs w:val="18"/>
              </w:rPr>
              <w:t xml:space="preserve"> v celoti. </w:t>
            </w:r>
          </w:p>
        </w:tc>
      </w:tr>
    </w:tbl>
    <w:p w14:paraId="14BCBEA3" w14:textId="6A5B6741"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0A9233AA"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w:t>
            </w:r>
            <w:r w:rsidR="00E306F4">
              <w:rPr>
                <w:rFonts w:ascii="Arial" w:hAnsi="Arial" w:cs="Arial"/>
                <w:sz w:val="18"/>
                <w:szCs w:val="18"/>
              </w:rPr>
              <w:t>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75A32117" w14:textId="77777777" w:rsidR="00E306F4" w:rsidRDefault="00E306F4" w:rsidP="00E306F4">
      <w:pPr>
        <w:spacing w:after="0" w:line="240" w:lineRule="auto"/>
        <w:rPr>
          <w:rFonts w:ascii="Arial" w:hAnsi="Arial" w:cs="Arial"/>
          <w:b/>
          <w:bCs/>
          <w:color w:val="000000"/>
          <w:sz w:val="18"/>
          <w:szCs w:val="18"/>
        </w:rPr>
      </w:pPr>
    </w:p>
    <w:p w14:paraId="0D8676C6" w14:textId="13CE8A7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9</w:t>
      </w:r>
      <w:r>
        <w:rPr>
          <w:rFonts w:ascii="Arial" w:hAnsi="Arial" w:cs="Arial"/>
          <w:b/>
          <w:bCs/>
          <w:color w:val="000000"/>
          <w:sz w:val="18"/>
          <w:szCs w:val="18"/>
        </w:rPr>
        <w:t>. člen</w:t>
      </w:r>
    </w:p>
    <w:p w14:paraId="21F80984" w14:textId="77777777" w:rsidR="00C5256E" w:rsidRPr="00116AC5" w:rsidRDefault="00C5256E"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14:paraId="309F1837" w14:textId="77777777" w:rsidTr="00D4631C">
        <w:tc>
          <w:tcPr>
            <w:tcW w:w="0" w:type="auto"/>
            <w:tcMar>
              <w:top w:w="0" w:type="auto"/>
              <w:bottom w:w="0" w:type="auto"/>
            </w:tcMar>
          </w:tcPr>
          <w:p w14:paraId="7A8738E8" w14:textId="00E9554D" w:rsidR="00005C43" w:rsidRDefault="00005C43" w:rsidP="00C5256E">
            <w:pPr>
              <w:spacing w:after="225"/>
              <w:jc w:val="both"/>
            </w:pPr>
            <w:r>
              <w:rPr>
                <w:rFonts w:ascii="Arial" w:hAnsi="Arial" w:cs="Arial"/>
                <w:color w:val="000000"/>
                <w:sz w:val="18"/>
                <w:szCs w:val="18"/>
              </w:rPr>
              <w:t>Morebitne skrite napake se obravnavajo v skladu z določili zakona, ki ureja obligacijska razmerja</w:t>
            </w:r>
            <w:r w:rsidR="00C5256E">
              <w:rPr>
                <w:rFonts w:ascii="Arial" w:hAnsi="Arial" w:cs="Arial"/>
                <w:color w:val="000000"/>
                <w:sz w:val="18"/>
                <w:szCs w:val="18"/>
              </w:rPr>
              <w:t xml:space="preserve"> </w:t>
            </w:r>
            <w:r w:rsidR="00C5256E" w:rsidRPr="00C5256E">
              <w:rPr>
                <w:rFonts w:ascii="Arial" w:hAnsi="Arial" w:cs="Arial"/>
                <w:sz w:val="18"/>
                <w:szCs w:val="18"/>
                <w:shd w:val="clear" w:color="auto" w:fill="FFFFFF"/>
              </w:rPr>
              <w:t>(</w:t>
            </w:r>
            <w:r w:rsidR="00C5256E">
              <w:rPr>
                <w:rFonts w:ascii="Arial" w:hAnsi="Arial" w:cs="Arial"/>
                <w:sz w:val="18"/>
                <w:szCs w:val="18"/>
                <w:shd w:val="clear" w:color="auto" w:fill="FFFFFF"/>
              </w:rPr>
              <w:t xml:space="preserve">Obligacijski zakonik, </w:t>
            </w:r>
            <w:r w:rsidR="00C5256E" w:rsidRPr="00C5256E">
              <w:rPr>
                <w:rFonts w:ascii="Arial" w:hAnsi="Arial" w:cs="Arial"/>
                <w:sz w:val="18"/>
                <w:szCs w:val="18"/>
                <w:shd w:val="clear" w:color="auto" w:fill="FFFFFF"/>
              </w:rPr>
              <w:t>Uradni list RS, št. </w:t>
            </w:r>
            <w:hyperlink r:id="rId15" w:tgtFrame="_blank" w:tooltip="Obligacijski zakonik (uradno prečiščeno besedilo)" w:history="1">
              <w:r w:rsidR="00C5256E" w:rsidRPr="00C5256E">
                <w:rPr>
                  <w:rStyle w:val="Hyperlink"/>
                  <w:rFonts w:ascii="Arial" w:hAnsi="Arial" w:cs="Arial"/>
                  <w:color w:val="auto"/>
                  <w:sz w:val="18"/>
                  <w:szCs w:val="18"/>
                  <w:u w:val="none"/>
                  <w:shd w:val="clear" w:color="auto" w:fill="FFFFFF"/>
                </w:rPr>
                <w:t>97/07</w:t>
              </w:r>
            </w:hyperlink>
            <w:r w:rsidR="00C5256E" w:rsidRPr="00C5256E">
              <w:rPr>
                <w:rFonts w:ascii="Arial" w:hAnsi="Arial" w:cs="Arial"/>
                <w:sz w:val="18"/>
                <w:szCs w:val="18"/>
                <w:shd w:val="clear" w:color="auto" w:fill="FFFFFF"/>
              </w:rPr>
              <w:t> – uradno prečiščeno besedilo, </w:t>
            </w:r>
            <w:hyperlink r:id="rId16" w:tgtFrame="_blank" w:tooltip="Odločba o razveljavitvi 184. člena Obligacijskega zakonika" w:history="1">
              <w:r w:rsidR="00C5256E" w:rsidRPr="00C5256E">
                <w:rPr>
                  <w:rStyle w:val="Hyperlink"/>
                  <w:rFonts w:ascii="Arial" w:hAnsi="Arial" w:cs="Arial"/>
                  <w:color w:val="auto"/>
                  <w:sz w:val="18"/>
                  <w:szCs w:val="18"/>
                  <w:u w:val="none"/>
                  <w:shd w:val="clear" w:color="auto" w:fill="FFFFFF"/>
                </w:rPr>
                <w:t>64/16</w:t>
              </w:r>
            </w:hyperlink>
            <w:r w:rsidR="00C5256E" w:rsidRPr="00C5256E">
              <w:rPr>
                <w:rFonts w:ascii="Arial" w:hAnsi="Arial" w:cs="Arial"/>
                <w:sz w:val="18"/>
                <w:szCs w:val="18"/>
                <w:shd w:val="clear" w:color="auto" w:fill="FFFFFF"/>
              </w:rPr>
              <w:t> – odl. US in </w:t>
            </w:r>
            <w:hyperlink r:id="rId17" w:tgtFrame="_blank" w:tooltip="Avtentična razlaga 631. člena Obligacijskega zakonika" w:history="1">
              <w:r w:rsidR="00C5256E" w:rsidRPr="00C5256E">
                <w:rPr>
                  <w:rStyle w:val="Hyperlink"/>
                  <w:rFonts w:ascii="Arial" w:hAnsi="Arial" w:cs="Arial"/>
                  <w:color w:val="auto"/>
                  <w:sz w:val="18"/>
                  <w:szCs w:val="18"/>
                  <w:u w:val="none"/>
                  <w:shd w:val="clear" w:color="auto" w:fill="FFFFFF"/>
                </w:rPr>
                <w:t>20/18</w:t>
              </w:r>
            </w:hyperlink>
            <w:r w:rsidR="00C5256E" w:rsidRPr="00C5256E">
              <w:rPr>
                <w:rFonts w:ascii="Arial" w:hAnsi="Arial" w:cs="Arial"/>
                <w:sz w:val="18"/>
                <w:szCs w:val="18"/>
                <w:shd w:val="clear" w:color="auto" w:fill="FFFFFF"/>
              </w:rPr>
              <w:t> – OROZ631)</w:t>
            </w:r>
            <w:r w:rsidRPr="00C5256E">
              <w:rPr>
                <w:rFonts w:ascii="Arial" w:hAnsi="Arial" w:cs="Arial"/>
                <w:sz w:val="18"/>
                <w:szCs w:val="18"/>
              </w:rPr>
              <w:t>.</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63357D1F" w:rsidR="00005C43" w:rsidRDefault="00E306F4"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20</w:t>
      </w:r>
      <w:r w:rsidR="00005C43">
        <w:rPr>
          <w:rFonts w:ascii="Arial" w:hAnsi="Arial" w:cs="Arial"/>
          <w:b/>
          <w:bCs/>
          <w:color w:val="000000"/>
          <w:sz w:val="18"/>
          <w:szCs w:val="18"/>
        </w:rPr>
        <w:t>.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9178"/>
      </w:tblGrid>
      <w:tr w:rsidR="00005C43" w14:paraId="188A2697" w14:textId="77777777" w:rsidTr="00D4631C">
        <w:tc>
          <w:tcPr>
            <w:tcW w:w="0" w:type="auto"/>
            <w:tcMar>
              <w:top w:w="0" w:type="auto"/>
              <w:bottom w:w="0" w:type="auto"/>
            </w:tcMar>
          </w:tcPr>
          <w:p w14:paraId="50F9204E" w14:textId="448EBDB4" w:rsidR="00005C43" w:rsidRPr="0052626E" w:rsidRDefault="00E306F4" w:rsidP="00D4631C">
            <w:pPr>
              <w:spacing w:after="0" w:line="240" w:lineRule="auto"/>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52626E">
              <w:rPr>
                <w:rFonts w:ascii="Arial" w:hAnsi="Arial" w:cs="Arial"/>
                <w:sz w:val="18"/>
                <w:szCs w:val="18"/>
              </w:rPr>
              <w:t xml:space="preserve">se zavezuje </w:t>
            </w:r>
            <w:r w:rsidR="00005C43">
              <w:rPr>
                <w:rFonts w:ascii="Arial" w:hAnsi="Arial" w:cs="Arial"/>
                <w:sz w:val="18"/>
                <w:szCs w:val="18"/>
              </w:rPr>
              <w:t>proti plačilu zagotavljati</w:t>
            </w:r>
            <w:r w:rsidR="00005C43" w:rsidRPr="0052626E">
              <w:rPr>
                <w:rFonts w:ascii="Arial" w:hAnsi="Arial" w:cs="Arial"/>
                <w:sz w:val="18"/>
                <w:szCs w:val="18"/>
              </w:rPr>
              <w:t xml:space="preserve"> popravilo, vzdrževanje in nadomestne dele </w:t>
            </w:r>
            <w:r w:rsidR="00EE12D7">
              <w:rPr>
                <w:rFonts w:ascii="Arial" w:hAnsi="Arial" w:cs="Arial"/>
                <w:sz w:val="18"/>
                <w:szCs w:val="18"/>
              </w:rPr>
              <w:t>tudi</w:t>
            </w:r>
            <w:r w:rsidR="00005C43" w:rsidRPr="0052626E">
              <w:rPr>
                <w:rFonts w:ascii="Arial" w:hAnsi="Arial" w:cs="Arial"/>
                <w:sz w:val="18"/>
                <w:szCs w:val="18"/>
              </w:rPr>
              <w:t xml:space="preserve"> po poteku garancijskega roka</w:t>
            </w:r>
            <w:r w:rsidR="00EE12D7">
              <w:rPr>
                <w:rFonts w:ascii="Arial" w:hAnsi="Arial" w:cs="Arial"/>
                <w:sz w:val="18"/>
                <w:szCs w:val="18"/>
              </w:rPr>
              <w:t xml:space="preserve"> v skladu z zahtevami naročnika</w:t>
            </w:r>
            <w:r w:rsidR="00B6748B">
              <w:rPr>
                <w:rFonts w:ascii="Arial" w:hAnsi="Arial" w:cs="Arial"/>
                <w:sz w:val="18"/>
                <w:szCs w:val="18"/>
              </w:rPr>
              <w:t xml:space="preserve"> v vsa</w:t>
            </w:r>
            <w:r w:rsidR="00BD77D8">
              <w:rPr>
                <w:rFonts w:ascii="Arial" w:hAnsi="Arial" w:cs="Arial"/>
                <w:sz w:val="18"/>
                <w:szCs w:val="18"/>
              </w:rPr>
              <w:t>kem primeru pa najmanj 10 let od</w:t>
            </w:r>
            <w:r w:rsidR="00B6748B">
              <w:rPr>
                <w:rFonts w:ascii="Arial" w:hAnsi="Arial" w:cs="Arial"/>
                <w:sz w:val="18"/>
                <w:szCs w:val="18"/>
              </w:rPr>
              <w:t xml:space="preserve"> </w:t>
            </w:r>
            <w:r w:rsidR="00BD77D8">
              <w:rPr>
                <w:rFonts w:ascii="Arial" w:hAnsi="Arial" w:cs="Arial"/>
                <w:sz w:val="18"/>
                <w:szCs w:val="18"/>
              </w:rPr>
              <w:t>podpisa zapisnika o kakovostnem in količinskem prevzemu opreme</w:t>
            </w:r>
            <w:r w:rsidR="00B6748B">
              <w:rPr>
                <w:rFonts w:ascii="Arial" w:hAnsi="Arial" w:cs="Arial"/>
                <w:sz w:val="18"/>
                <w:szCs w:val="18"/>
              </w:rPr>
              <w:t>.</w:t>
            </w:r>
          </w:p>
          <w:p w14:paraId="00592CE1" w14:textId="401DB8F6" w:rsidR="00005C43" w:rsidRDefault="00E306F4" w:rsidP="00D4631C">
            <w:pPr>
              <w:spacing w:before="225" w:after="225"/>
              <w:jc w:val="both"/>
              <w:rPr>
                <w:rFonts w:ascii="Arial" w:hAnsi="Arial" w:cs="Arial"/>
                <w:sz w:val="18"/>
                <w:szCs w:val="18"/>
              </w:rPr>
            </w:pPr>
            <w:r>
              <w:rPr>
                <w:rFonts w:ascii="Arial" w:hAnsi="Arial" w:cs="Arial"/>
                <w:sz w:val="18"/>
                <w:szCs w:val="18"/>
              </w:rPr>
              <w:t>Dobavitelj</w:t>
            </w:r>
            <w:r w:rsidR="00005C43" w:rsidRPr="007F5B14">
              <w:rPr>
                <w:rFonts w:ascii="Arial" w:hAnsi="Arial" w:cs="Arial"/>
                <w:sz w:val="18"/>
                <w:szCs w:val="18"/>
              </w:rPr>
              <w:t xml:space="preserve"> se zaveže, da bo za popravila dobavljene opreme v času garancijskega roka nemoteno zagotavljal servis na lastne stroške na</w:t>
            </w:r>
            <w:r w:rsidR="00005C43">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sidR="00005C43">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07D0356E" w14:textId="6717F6AE" w:rsidR="00F307CD"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sidRPr="001A1A0E">
              <w:rPr>
                <w:rFonts w:ascii="Arial" w:hAnsi="Arial" w:cs="Arial"/>
                <w:sz w:val="18"/>
                <w:szCs w:val="18"/>
              </w:rPr>
              <w:t xml:space="preserve"> mora vgrajevati le nadomestne dele, za katere jamči</w:t>
            </w:r>
            <w:r w:rsidR="00005C43">
              <w:rPr>
                <w:rFonts w:ascii="Arial" w:hAnsi="Arial" w:cs="Arial"/>
                <w:sz w:val="18"/>
                <w:szCs w:val="18"/>
              </w:rPr>
              <w:t xml:space="preserve"> proizvajalec opreme.</w:t>
            </w:r>
            <w:r w:rsidR="00F307CD">
              <w:rPr>
                <w:rFonts w:ascii="Arial" w:hAnsi="Arial" w:cs="Arial"/>
                <w:sz w:val="18"/>
                <w:szCs w:val="18"/>
              </w:rPr>
              <w:t xml:space="preserve"> </w:t>
            </w:r>
          </w:p>
          <w:p w14:paraId="1521889A" w14:textId="7D3C8A41" w:rsidR="00005C43" w:rsidRPr="0052626E" w:rsidRDefault="00E306F4" w:rsidP="00D4631C">
            <w:pPr>
              <w:spacing w:before="225" w:after="225"/>
              <w:jc w:val="both"/>
            </w:pPr>
            <w:r>
              <w:rPr>
                <w:rFonts w:ascii="Arial" w:hAnsi="Arial" w:cs="Arial"/>
                <w:sz w:val="18"/>
                <w:szCs w:val="18"/>
              </w:rPr>
              <w:t>Dobavitelj</w:t>
            </w:r>
            <w:r w:rsidR="00005C43" w:rsidRPr="007F5B14">
              <w:rPr>
                <w:rFonts w:ascii="Arial" w:hAnsi="Arial" w:cs="Arial"/>
                <w:sz w:val="18"/>
                <w:szCs w:val="18"/>
              </w:rPr>
              <w:t xml:space="preserve"> se zaveže, da bo v primeru, če bo popravilo opreme trajalo več kot je </w:t>
            </w:r>
            <w:r w:rsidR="00005C43">
              <w:rPr>
                <w:rFonts w:ascii="Arial" w:hAnsi="Arial" w:cs="Arial"/>
                <w:sz w:val="18"/>
                <w:szCs w:val="18"/>
              </w:rPr>
              <w:t>dogovorjeno z naročnikom</w:t>
            </w:r>
            <w:r w:rsidR="00005C43" w:rsidRPr="007F5B14">
              <w:rPr>
                <w:rFonts w:ascii="Arial" w:hAnsi="Arial" w:cs="Arial"/>
                <w:sz w:val="18"/>
                <w:szCs w:val="18"/>
              </w:rPr>
              <w:t xml:space="preserve">, oziroma, če se bo enaka napaka na posameznem kosu </w:t>
            </w:r>
            <w:r w:rsidR="00005C43">
              <w:rPr>
                <w:rFonts w:ascii="Arial" w:hAnsi="Arial" w:cs="Arial"/>
                <w:sz w:val="18"/>
                <w:szCs w:val="18"/>
              </w:rPr>
              <w:t>opreme ponovila dvakrat ali več</w:t>
            </w:r>
            <w:r w:rsidR="00005C43"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dobavitelja</w:t>
            </w:r>
            <w:r w:rsidR="00005C43" w:rsidRPr="007F5B14">
              <w:rPr>
                <w:rFonts w:ascii="Arial" w:hAnsi="Arial" w:cs="Arial"/>
                <w:sz w:val="18"/>
                <w:szCs w:val="18"/>
              </w:rPr>
              <w:t>.</w:t>
            </w:r>
            <w:r w:rsidR="00005C43">
              <w:t xml:space="preserve"> </w:t>
            </w:r>
          </w:p>
          <w:p w14:paraId="670E00E6" w14:textId="77777777" w:rsidR="00F160C4" w:rsidRDefault="00F160C4" w:rsidP="009168AE">
            <w:pPr>
              <w:spacing w:before="225" w:after="225" w:line="240" w:lineRule="auto"/>
              <w:jc w:val="both"/>
              <w:rPr>
                <w:rFonts w:ascii="Arial" w:hAnsi="Arial" w:cs="Arial"/>
                <w:b/>
                <w:bCs/>
                <w:color w:val="000000"/>
                <w:sz w:val="18"/>
                <w:szCs w:val="18"/>
              </w:rPr>
            </w:pPr>
          </w:p>
          <w:p w14:paraId="47EB6849" w14:textId="7F717726" w:rsidR="00E306F4" w:rsidRPr="0007143C" w:rsidRDefault="009168AE" w:rsidP="000714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5A70D043" w14:textId="5377AB71" w:rsidR="00E306F4" w:rsidRDefault="00E306F4" w:rsidP="00E306F4">
            <w:pPr>
              <w:spacing w:after="0" w:line="240" w:lineRule="auto"/>
              <w:jc w:val="center"/>
            </w:pPr>
            <w:r>
              <w:rPr>
                <w:rFonts w:ascii="Arial" w:hAnsi="Arial" w:cs="Arial"/>
                <w:b/>
                <w:bCs/>
                <w:color w:val="000000"/>
                <w:sz w:val="18"/>
                <w:szCs w:val="18"/>
              </w:rPr>
              <w:t>2</w:t>
            </w:r>
            <w:r w:rsidR="0007143C">
              <w:rPr>
                <w:rFonts w:ascii="Arial" w:hAnsi="Arial" w:cs="Arial"/>
                <w:b/>
                <w:bCs/>
                <w:color w:val="000000"/>
                <w:sz w:val="18"/>
                <w:szCs w:val="18"/>
              </w:rPr>
              <w:t>1</w:t>
            </w:r>
            <w:r>
              <w:rPr>
                <w:rFonts w:ascii="Arial" w:hAnsi="Arial" w:cs="Arial"/>
                <w:b/>
                <w:bCs/>
                <w:color w:val="000000"/>
                <w:sz w:val="18"/>
                <w:szCs w:val="18"/>
              </w:rPr>
              <w:t>. člen</w:t>
            </w:r>
          </w:p>
          <w:p w14:paraId="0355E440" w14:textId="77777777" w:rsidR="00E306F4" w:rsidRDefault="00E306F4" w:rsidP="00E306F4">
            <w:pPr>
              <w:spacing w:before="225" w:after="225"/>
              <w:jc w:val="both"/>
            </w:pPr>
            <w:r>
              <w:rPr>
                <w:rFonts w:ascii="Arial" w:hAnsi="Arial" w:cs="Arial"/>
                <w:color w:val="000000"/>
                <w:sz w:val="18"/>
                <w:szCs w:val="18"/>
              </w:rPr>
              <w:t>ZAVAROVANJE ZA DOBRO IZVEDBO</w:t>
            </w:r>
          </w:p>
          <w:p w14:paraId="11222A6B" w14:textId="77777777" w:rsidR="00E306F4" w:rsidRDefault="00E306F4" w:rsidP="00E306F4">
            <w:pPr>
              <w:spacing w:before="225" w:after="225"/>
              <w:jc w:val="both"/>
            </w:pPr>
            <w:r>
              <w:rPr>
                <w:rFonts w:ascii="Arial" w:hAnsi="Arial" w:cs="Arial"/>
                <w:color w:val="000000"/>
                <w:sz w:val="18"/>
                <w:szCs w:val="18"/>
              </w:rPr>
              <w:t>Instrument zavarovanja: _____________</w:t>
            </w:r>
          </w:p>
          <w:p w14:paraId="66C20311" w14:textId="17BA7DD4" w:rsidR="00E306F4" w:rsidRDefault="00E306F4" w:rsidP="00E306F4">
            <w:pPr>
              <w:spacing w:before="225" w:after="225"/>
              <w:jc w:val="both"/>
            </w:pPr>
            <w:r>
              <w:rPr>
                <w:rFonts w:ascii="Arial" w:hAnsi="Arial" w:cs="Arial"/>
                <w:color w:val="000000"/>
                <w:sz w:val="18"/>
                <w:szCs w:val="18"/>
              </w:rPr>
              <w:t>Višina zavarovanja: _____________</w:t>
            </w:r>
            <w:r w:rsidR="00E1170F" w:rsidRPr="00685804">
              <w:rPr>
                <w:rFonts w:ascii="Arial" w:hAnsi="Arial" w:cs="Arial"/>
                <w:sz w:val="18"/>
                <w:szCs w:val="18"/>
              </w:rPr>
              <w:t>(</w:t>
            </w:r>
            <w:r w:rsidR="00E1170F">
              <w:rPr>
                <w:rFonts w:ascii="Arial" w:hAnsi="Arial" w:cs="Arial"/>
                <w:sz w:val="18"/>
                <w:szCs w:val="18"/>
              </w:rPr>
              <w:t>10</w:t>
            </w:r>
            <w:r w:rsidR="00E1170F" w:rsidRPr="00685804">
              <w:rPr>
                <w:rFonts w:ascii="Arial" w:hAnsi="Arial" w:cs="Arial"/>
                <w:sz w:val="18"/>
                <w:szCs w:val="18"/>
              </w:rPr>
              <w:t xml:space="preserve">,00 % pogodbene vrednosti </w:t>
            </w:r>
            <w:r w:rsidR="00E1170F">
              <w:rPr>
                <w:rFonts w:ascii="Arial" w:hAnsi="Arial" w:cs="Arial"/>
                <w:sz w:val="18"/>
                <w:szCs w:val="18"/>
              </w:rPr>
              <w:t>bre</w:t>
            </w:r>
            <w:r w:rsidR="00E1170F" w:rsidRPr="00685804">
              <w:rPr>
                <w:rFonts w:ascii="Arial" w:hAnsi="Arial" w:cs="Arial"/>
                <w:sz w:val="18"/>
                <w:szCs w:val="18"/>
              </w:rPr>
              <w:t>z DDV)</w:t>
            </w:r>
          </w:p>
          <w:p w14:paraId="3BFC85DB" w14:textId="77777777" w:rsidR="00E306F4" w:rsidRDefault="00E306F4" w:rsidP="00E306F4">
            <w:pPr>
              <w:spacing w:before="225" w:after="225"/>
              <w:jc w:val="both"/>
            </w:pPr>
            <w:r>
              <w:rPr>
                <w:rFonts w:ascii="Arial" w:hAnsi="Arial" w:cs="Arial"/>
                <w:color w:val="000000"/>
                <w:sz w:val="18"/>
                <w:szCs w:val="18"/>
              </w:rPr>
              <w:t>Čas veljavnosti: _____________</w:t>
            </w:r>
          </w:p>
          <w:p w14:paraId="61A804DD" w14:textId="77777777" w:rsidR="00E306F4" w:rsidRDefault="00E306F4" w:rsidP="00E306F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5CF781E" w14:textId="77777777" w:rsidR="00E306F4" w:rsidRDefault="00E306F4" w:rsidP="00E306F4">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33A84BCD" w14:textId="40664081" w:rsidR="00E306F4" w:rsidRDefault="00E306F4" w:rsidP="00E306F4">
            <w:pPr>
              <w:spacing w:line="260" w:lineRule="exact"/>
              <w:jc w:val="both"/>
              <w:rPr>
                <w:rFonts w:ascii="Arial" w:hAnsi="Arial" w:cs="Arial"/>
                <w:sz w:val="18"/>
                <w:szCs w:val="18"/>
              </w:rPr>
            </w:pPr>
            <w:r>
              <w:rPr>
                <w:rFonts w:ascii="Arial" w:hAnsi="Arial" w:cs="Arial"/>
                <w:color w:val="000000"/>
                <w:sz w:val="18"/>
                <w:szCs w:val="18"/>
              </w:rPr>
              <w:t>V primeru prekoračitve pogodbenega roka je dolžan dobavitelj podaljšati veljavnost garancije v skladu z novim dogovorjenim rokom v dodatku k tej pogodbi. V primeru, da dobavitelj ne podaljša veljavnosti garancije vsaj 7 dni pred iztekom veljavnosti obstoječe garancije, lahko naročnik unovči obstoječo garancijo za dobro in pravočasno izvedbo pogodbenih obveznosti.</w:t>
            </w:r>
          </w:p>
          <w:p w14:paraId="15E3BF96" w14:textId="5B90DD36" w:rsidR="009168AE" w:rsidRPr="00685804" w:rsidRDefault="007E5218" w:rsidP="009168AE">
            <w:pPr>
              <w:spacing w:before="225" w:after="225" w:line="240" w:lineRule="auto"/>
              <w:ind w:left="284"/>
              <w:jc w:val="center"/>
              <w:rPr>
                <w:rFonts w:ascii="Arial" w:hAnsi="Arial" w:cs="Arial"/>
                <w:sz w:val="18"/>
                <w:szCs w:val="18"/>
              </w:rPr>
            </w:pPr>
            <w:r w:rsidRPr="00685804">
              <w:rPr>
                <w:rFonts w:ascii="Arial" w:hAnsi="Arial" w:cs="Arial"/>
                <w:b/>
                <w:bCs/>
                <w:sz w:val="18"/>
                <w:szCs w:val="18"/>
              </w:rPr>
              <w:t>2</w:t>
            </w:r>
            <w:r w:rsidR="0007143C">
              <w:rPr>
                <w:rFonts w:ascii="Arial" w:hAnsi="Arial" w:cs="Arial"/>
                <w:b/>
                <w:bCs/>
                <w:sz w:val="18"/>
                <w:szCs w:val="18"/>
              </w:rPr>
              <w:t>2</w:t>
            </w:r>
            <w:r w:rsidR="009168AE" w:rsidRPr="00685804">
              <w:rPr>
                <w:rFonts w:ascii="Arial" w:hAnsi="Arial" w:cs="Arial"/>
                <w:b/>
                <w:bCs/>
                <w:sz w:val="18"/>
                <w:szCs w:val="18"/>
              </w:rPr>
              <w:t>. člen</w:t>
            </w:r>
          </w:p>
          <w:p w14:paraId="5D39A0A0"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ZAVAROVANJE ZA ODPRAVO NAPAK V GARANCIJSKEM ROKU</w:t>
            </w:r>
          </w:p>
          <w:p w14:paraId="06D410BE" w14:textId="77777777" w:rsidR="009168AE" w:rsidRPr="00685804" w:rsidRDefault="009168AE" w:rsidP="00E306F4">
            <w:pPr>
              <w:spacing w:before="225" w:after="225" w:line="240" w:lineRule="auto"/>
              <w:jc w:val="both"/>
            </w:pPr>
            <w:r w:rsidRPr="00685804">
              <w:rPr>
                <w:rFonts w:ascii="Arial" w:hAnsi="Arial" w:cs="Arial"/>
                <w:sz w:val="18"/>
                <w:szCs w:val="18"/>
              </w:rPr>
              <w:t>Instrument zavarovanja: ___________________________</w:t>
            </w:r>
          </w:p>
          <w:p w14:paraId="1092EABF" w14:textId="2FEFFDA1" w:rsidR="009168AE" w:rsidRPr="00685804" w:rsidRDefault="009168AE" w:rsidP="00E306F4">
            <w:pPr>
              <w:spacing w:before="225" w:after="225" w:line="240" w:lineRule="auto"/>
              <w:jc w:val="both"/>
            </w:pPr>
            <w:r w:rsidRPr="00685804">
              <w:rPr>
                <w:rFonts w:ascii="Arial" w:hAnsi="Arial" w:cs="Arial"/>
                <w:sz w:val="18"/>
                <w:szCs w:val="18"/>
              </w:rPr>
              <w:t xml:space="preserve">Višina zavarovanja: ___________________________ (5,00 % pogodbene vrednosti </w:t>
            </w:r>
            <w:r w:rsidR="00E306F4">
              <w:rPr>
                <w:rFonts w:ascii="Arial" w:hAnsi="Arial" w:cs="Arial"/>
                <w:sz w:val="18"/>
                <w:szCs w:val="18"/>
              </w:rPr>
              <w:t>bre</w:t>
            </w:r>
            <w:r w:rsidRPr="00685804">
              <w:rPr>
                <w:rFonts w:ascii="Arial" w:hAnsi="Arial" w:cs="Arial"/>
                <w:sz w:val="18"/>
                <w:szCs w:val="18"/>
              </w:rPr>
              <w:t>z DDV)</w:t>
            </w:r>
          </w:p>
          <w:p w14:paraId="6F444AD2"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Čas veljavnosti: ___________________________</w:t>
            </w:r>
          </w:p>
          <w:p w14:paraId="29F7454A" w14:textId="2A0629BD" w:rsidR="009168AE" w:rsidRPr="00685804" w:rsidRDefault="002C302A" w:rsidP="00E306F4">
            <w:pPr>
              <w:spacing w:line="240" w:lineRule="auto"/>
              <w:jc w:val="both"/>
              <w:rPr>
                <w:rFonts w:ascii="Arial" w:hAnsi="Arial" w:cs="Arial"/>
                <w:sz w:val="18"/>
                <w:szCs w:val="18"/>
              </w:rPr>
            </w:pPr>
            <w:r>
              <w:rPr>
                <w:rFonts w:ascii="Arial" w:hAnsi="Arial" w:cs="Arial"/>
                <w:sz w:val="18"/>
                <w:szCs w:val="18"/>
              </w:rPr>
              <w:t>Dobavitelj</w:t>
            </w:r>
            <w:r w:rsidR="009168AE" w:rsidRPr="00685804">
              <w:rPr>
                <w:rFonts w:ascii="Arial" w:hAnsi="Arial" w:cs="Arial"/>
                <w:sz w:val="18"/>
                <w:szCs w:val="18"/>
              </w:rPr>
              <w:t xml:space="preserve"> bo moral zahtevano zavarovanje predložiti najkasneje v 8 (osmih) delovnih dneh po podpisu zapisnika o kakovostnem in količinskem prevzemu opreme, v višini 5 % skupne pogodbene vrednosti </w:t>
            </w:r>
            <w:r w:rsidR="00E306F4">
              <w:rPr>
                <w:rFonts w:ascii="Arial" w:hAnsi="Arial" w:cs="Arial"/>
                <w:sz w:val="18"/>
                <w:szCs w:val="18"/>
              </w:rPr>
              <w:t>bre</w:t>
            </w:r>
            <w:r w:rsidR="009168AE" w:rsidRPr="00685804">
              <w:rPr>
                <w:rFonts w:ascii="Arial" w:hAnsi="Arial" w:cs="Arial"/>
                <w:sz w:val="18"/>
                <w:szCs w:val="18"/>
              </w:rPr>
              <w:t xml:space="preserve">z DDV. </w:t>
            </w:r>
          </w:p>
          <w:p w14:paraId="0E29EA0C" w14:textId="77777777" w:rsidR="009168AE"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48928130" w14:textId="77777777" w:rsidR="00005C43"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 xml:space="preserve">Naročnik ima pravico unovčiti finančno zavarovanje za odpravo napak v garancijskem roku, če ponudnik ne bo izvrševal garancijskih obveznosti. </w:t>
            </w:r>
          </w:p>
          <w:p w14:paraId="42823724" w14:textId="3772E2E2" w:rsidR="00685804" w:rsidRPr="009168AE" w:rsidRDefault="00685804" w:rsidP="00F160C4">
            <w:pPr>
              <w:spacing w:after="0" w:line="260" w:lineRule="exact"/>
              <w:ind w:left="284"/>
              <w:jc w:val="both"/>
              <w:rPr>
                <w:rFonts w:ascii="Arial" w:hAnsi="Arial" w:cs="Arial"/>
                <w:color w:val="808080" w:themeColor="background1" w:themeShade="80"/>
                <w:sz w:val="18"/>
                <w:szCs w:val="18"/>
              </w:rPr>
            </w:pPr>
          </w:p>
        </w:tc>
      </w:tr>
    </w:tbl>
    <w:p w14:paraId="09B67B3F" w14:textId="77777777" w:rsidR="00FA0EB2" w:rsidRDefault="00FA0EB2" w:rsidP="00005C43">
      <w:pPr>
        <w:spacing w:after="0" w:line="240" w:lineRule="auto"/>
        <w:rPr>
          <w:rFonts w:ascii="Arial" w:hAnsi="Arial" w:cs="Arial"/>
          <w:b/>
          <w:bCs/>
          <w:color w:val="000000"/>
          <w:sz w:val="18"/>
          <w:szCs w:val="18"/>
        </w:rPr>
      </w:pPr>
    </w:p>
    <w:p w14:paraId="06F71F6A" w14:textId="25961529"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w:t>
      </w:r>
      <w:r w:rsidR="009168AE">
        <w:rPr>
          <w:rFonts w:ascii="Arial" w:hAnsi="Arial" w:cs="Arial"/>
          <w:b/>
          <w:bCs/>
          <w:color w:val="000000"/>
          <w:sz w:val="18"/>
          <w:szCs w:val="18"/>
        </w:rPr>
        <w:t>I</w:t>
      </w:r>
      <w:r>
        <w:rPr>
          <w:rFonts w:ascii="Arial" w:hAnsi="Arial" w:cs="Arial"/>
          <w:b/>
          <w:bCs/>
          <w:color w:val="000000"/>
          <w:sz w:val="18"/>
          <w:szCs w:val="18"/>
        </w:rPr>
        <w:t>.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479A555C"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Pogodbena stranka, na katere strani je višja sila nastala, je dolžna sopogodbenika pisno obvestiti o nastopu in </w:t>
            </w:r>
            <w:r w:rsidRPr="007F5B14">
              <w:rPr>
                <w:rFonts w:ascii="Arial" w:hAnsi="Arial" w:cs="Arial"/>
                <w:sz w:val="18"/>
                <w:szCs w:val="18"/>
              </w:rPr>
              <w:lastRenderedPageBreak/>
              <w:t>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1B02643B" w:rsidR="00005C43" w:rsidRDefault="00005C43" w:rsidP="00380214">
      <w:pPr>
        <w:spacing w:after="0" w:line="240" w:lineRule="auto"/>
        <w:jc w:val="both"/>
      </w:pPr>
      <w:r>
        <w:rPr>
          <w:rFonts w:ascii="Arial" w:hAnsi="Arial" w:cs="Arial"/>
          <w:b/>
          <w:bCs/>
          <w:color w:val="000000"/>
          <w:sz w:val="18"/>
          <w:szCs w:val="18"/>
        </w:rPr>
        <w:t>XI</w:t>
      </w:r>
      <w:r w:rsidR="009168AE">
        <w:rPr>
          <w:rFonts w:ascii="Arial" w:hAnsi="Arial" w:cs="Arial"/>
          <w:b/>
          <w:bCs/>
          <w:color w:val="000000"/>
          <w:sz w:val="18"/>
          <w:szCs w:val="18"/>
        </w:rPr>
        <w:t>I</w:t>
      </w:r>
      <w:r>
        <w:rPr>
          <w:rFonts w:ascii="Arial" w:hAnsi="Arial" w:cs="Arial"/>
          <w:b/>
          <w:bCs/>
          <w:color w:val="000000"/>
          <w:sz w:val="18"/>
          <w:szCs w:val="18"/>
        </w:rPr>
        <w:t>. ODSTOP OD POGODBE</w:t>
      </w:r>
    </w:p>
    <w:p w14:paraId="1DAF07E6" w14:textId="79AD89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962"/>
            </w:tblGrid>
            <w:tr w:rsidR="00005C43" w14:paraId="72FA824E" w14:textId="77777777" w:rsidTr="00D4631C">
              <w:tc>
                <w:tcPr>
                  <w:tcW w:w="0" w:type="auto"/>
                  <w:tcMar>
                    <w:top w:w="0" w:type="auto"/>
                    <w:bottom w:w="0" w:type="auto"/>
                  </w:tcMar>
                </w:tcPr>
                <w:p w14:paraId="5DCEB4DB" w14:textId="36175FED" w:rsidR="00005C43" w:rsidRDefault="00005C43"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 xml:space="preserve">pride </w:t>
                  </w:r>
                  <w:r w:rsidR="002C302A">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5DFD0D13" w14:textId="418C25B3"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zamudi z dobavo za več kot 20 dni;</w:t>
                  </w:r>
                </w:p>
                <w:p w14:paraId="4FEB71BC" w14:textId="65264312"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6771F5A" w14:textId="346EE551" w:rsidR="00005C43" w:rsidRPr="003C52D2"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962"/>
            </w:tblGrid>
            <w:tr w:rsidR="00005C43" w14:paraId="5065AFD7" w14:textId="77777777" w:rsidTr="00D4631C">
              <w:tc>
                <w:tcPr>
                  <w:tcW w:w="0" w:type="auto"/>
                  <w:tcMar>
                    <w:top w:w="0" w:type="auto"/>
                    <w:bottom w:w="0" w:type="auto"/>
                  </w:tcMar>
                </w:tcPr>
                <w:p w14:paraId="50E40455" w14:textId="77777777"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57A2AB40"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v času oddaje naročila je bil </w:t>
                  </w:r>
                  <w:r w:rsidR="002C302A">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98CFA29" w14:textId="3A513BEF"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naročilo ne bi smelo biti oddano </w:t>
                  </w:r>
                  <w:r w:rsidR="002C302A">
                    <w:rPr>
                      <w:rFonts w:ascii="Arial" w:hAnsi="Arial" w:cs="Arial"/>
                      <w:color w:val="000000"/>
                      <w:sz w:val="18"/>
                      <w:szCs w:val="18"/>
                    </w:rPr>
                    <w:t>dobavitelju</w:t>
                  </w:r>
                  <w:r>
                    <w:rPr>
                      <w:rFonts w:ascii="Arial" w:hAnsi="Arial" w:cs="Arial"/>
                      <w:color w:val="000000"/>
                      <w:sz w:val="18"/>
                      <w:szCs w:val="18"/>
                    </w:rPr>
                    <w:t>.</w:t>
                  </w:r>
                </w:p>
              </w:tc>
            </w:tr>
          </w:tbl>
          <w:p w14:paraId="6817A6BE" w14:textId="7C88DEE0" w:rsidR="00005C43" w:rsidRDefault="00005C43" w:rsidP="00D4631C">
            <w:pPr>
              <w:spacing w:before="225" w:after="225"/>
              <w:jc w:val="both"/>
            </w:pPr>
            <w:r>
              <w:rPr>
                <w:rFonts w:ascii="Arial" w:hAnsi="Arial" w:cs="Arial"/>
                <w:color w:val="000000"/>
                <w:sz w:val="18"/>
                <w:szCs w:val="18"/>
              </w:rPr>
              <w:t xml:space="preserve">Odstop od pogodbe učinkuje z dnem, ko </w:t>
            </w:r>
            <w:r w:rsidR="002C302A">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14:paraId="6E64A67B" w14:textId="6D3260D1" w:rsidR="00EB30FD" w:rsidRPr="00F160C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V kolikor </w:t>
            </w:r>
            <w:r w:rsidR="002C302A">
              <w:rPr>
                <w:rFonts w:ascii="Arial" w:hAnsi="Arial" w:cs="Arial"/>
                <w:color w:val="000000"/>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6879F0ED" w:rsidR="00005C43" w:rsidRDefault="00005C43" w:rsidP="00005C43">
      <w:pPr>
        <w:spacing w:before="225" w:after="225" w:line="240" w:lineRule="auto"/>
        <w:jc w:val="both"/>
      </w:pPr>
      <w:r>
        <w:rPr>
          <w:rFonts w:ascii="Arial" w:hAnsi="Arial" w:cs="Arial"/>
          <w:b/>
          <w:bCs/>
          <w:color w:val="000000"/>
          <w:sz w:val="18"/>
          <w:szCs w:val="18"/>
        </w:rPr>
        <w:t>X</w:t>
      </w:r>
      <w:r w:rsidR="009168AE">
        <w:rPr>
          <w:rFonts w:ascii="Arial" w:hAnsi="Arial" w:cs="Arial"/>
          <w:b/>
          <w:bCs/>
          <w:color w:val="000000"/>
          <w:sz w:val="18"/>
          <w:szCs w:val="18"/>
        </w:rPr>
        <w:t>I</w:t>
      </w:r>
      <w:r>
        <w:rPr>
          <w:rFonts w:ascii="Arial" w:hAnsi="Arial" w:cs="Arial"/>
          <w:b/>
          <w:bCs/>
          <w:color w:val="000000"/>
          <w:sz w:val="18"/>
          <w:szCs w:val="18"/>
        </w:rPr>
        <w:t xml:space="preserve">II. </w:t>
      </w:r>
      <w:r w:rsidR="003B5A51">
        <w:rPr>
          <w:rFonts w:ascii="Arial" w:hAnsi="Arial" w:cs="Arial"/>
          <w:b/>
          <w:bCs/>
          <w:color w:val="000000"/>
          <w:sz w:val="18"/>
          <w:szCs w:val="18"/>
        </w:rPr>
        <w:t>RAZVEZNI POGOJ</w:t>
      </w:r>
    </w:p>
    <w:p w14:paraId="5EBA10B0" w14:textId="04F070F8"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0F537EAD" w14:textId="77777777" w:rsidTr="00D4631C">
        <w:tc>
          <w:tcPr>
            <w:tcW w:w="0" w:type="auto"/>
            <w:tcMar>
              <w:top w:w="0" w:type="auto"/>
              <w:bottom w:w="0" w:type="auto"/>
            </w:tcMar>
          </w:tcPr>
          <w:p w14:paraId="5F94D139" w14:textId="77777777" w:rsidR="00E1170F" w:rsidRDefault="00E1170F" w:rsidP="00E1170F">
            <w:pPr>
              <w:spacing w:before="225" w:after="225"/>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w:t>
            </w:r>
            <w:r w:rsidRPr="00FB0D17">
              <w:rPr>
                <w:rFonts w:ascii="Arial" w:hAnsi="Arial" w:cs="Arial"/>
                <w:color w:val="000000"/>
                <w:sz w:val="18"/>
                <w:szCs w:val="18"/>
              </w:rPr>
              <w:lastRenderedPageBreak/>
              <w:t xml:space="preserve">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6B2B5A33" w14:textId="77777777" w:rsidR="00E1170F" w:rsidRDefault="00E1170F" w:rsidP="00E1170F">
            <w:pPr>
              <w:spacing w:before="225" w:after="225"/>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E070C7" w14:textId="79304844" w:rsidR="00005C43" w:rsidRDefault="00E1170F" w:rsidP="00E1170F">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12F7A68" w14:textId="3A04FF74" w:rsidR="00005C43" w:rsidRDefault="00005C43" w:rsidP="00F160C4">
      <w:pPr>
        <w:spacing w:before="225" w:after="0" w:line="240" w:lineRule="auto"/>
        <w:jc w:val="both"/>
      </w:pPr>
      <w:r>
        <w:rPr>
          <w:rFonts w:ascii="Arial" w:hAnsi="Arial" w:cs="Arial"/>
          <w:b/>
          <w:bCs/>
          <w:color w:val="000000"/>
          <w:sz w:val="18"/>
          <w:szCs w:val="18"/>
        </w:rPr>
        <w:lastRenderedPageBreak/>
        <w:t>X</w:t>
      </w:r>
      <w:r w:rsidR="0053796E">
        <w:rPr>
          <w:rFonts w:ascii="Arial" w:hAnsi="Arial" w:cs="Arial"/>
          <w:b/>
          <w:bCs/>
          <w:color w:val="000000"/>
          <w:sz w:val="18"/>
          <w:szCs w:val="18"/>
        </w:rPr>
        <w:t>I</w:t>
      </w:r>
      <w:r w:rsidR="009168AE">
        <w:rPr>
          <w:rFonts w:ascii="Arial" w:hAnsi="Arial" w:cs="Arial"/>
          <w:b/>
          <w:bCs/>
          <w:color w:val="000000"/>
          <w:sz w:val="18"/>
          <w:szCs w:val="18"/>
        </w:rPr>
        <w:t>V</w:t>
      </w:r>
      <w:r>
        <w:rPr>
          <w:rFonts w:ascii="Arial" w:hAnsi="Arial" w:cs="Arial"/>
          <w:b/>
          <w:bCs/>
          <w:color w:val="000000"/>
          <w:sz w:val="18"/>
          <w:szCs w:val="18"/>
        </w:rPr>
        <w:t>. REVIZIJSKA SLED</w:t>
      </w:r>
    </w:p>
    <w:p w14:paraId="3B3B05BD" w14:textId="54E51E76"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4CAC26EE" w:rsidR="00005C43" w:rsidRPr="00B43521" w:rsidRDefault="002C302A" w:rsidP="00D4631C">
            <w:pPr>
              <w:spacing w:before="225" w:after="225"/>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1C351B">
              <w:rPr>
                <w:rFonts w:ascii="Arial" w:hAnsi="Arial" w:cs="Arial"/>
                <w:sz w:val="18"/>
                <w:szCs w:val="18"/>
              </w:rPr>
              <w:t>je vso dokumentacijo, povezano z izvedbo dobave</w:t>
            </w:r>
            <w:r w:rsidR="00005C43">
              <w:rPr>
                <w:rFonts w:ascii="Arial" w:hAnsi="Arial" w:cs="Arial"/>
                <w:sz w:val="18"/>
                <w:szCs w:val="18"/>
              </w:rPr>
              <w:t xml:space="preserve"> oz. storitve</w:t>
            </w:r>
            <w:r w:rsidR="00005C43"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dobavitelju</w:t>
            </w:r>
            <w:r w:rsidR="00005C43" w:rsidRPr="001C351B">
              <w:rPr>
                <w:rFonts w:ascii="Arial" w:hAnsi="Arial" w:cs="Arial"/>
                <w:sz w:val="18"/>
                <w:szCs w:val="18"/>
              </w:rPr>
              <w:t>, po izpolnitvi pogodbenih obveznosti za potrebe naknadnih preverjanj. Dokumentacija o dobavi</w:t>
            </w:r>
            <w:r w:rsidR="00005C43">
              <w:rPr>
                <w:rFonts w:ascii="Arial" w:hAnsi="Arial" w:cs="Arial"/>
                <w:sz w:val="18"/>
                <w:szCs w:val="18"/>
              </w:rPr>
              <w:t xml:space="preserve"> oz. storitvi</w:t>
            </w:r>
            <w:r w:rsidR="00005C43" w:rsidRPr="001C351B">
              <w:rPr>
                <w:rFonts w:ascii="Arial" w:hAnsi="Arial" w:cs="Arial"/>
                <w:sz w:val="18"/>
                <w:szCs w:val="18"/>
              </w:rPr>
              <w:t xml:space="preserve"> je podlaga za spremljanje in nadzor nad izvedbo dobave</w:t>
            </w:r>
            <w:r w:rsidR="00005C43">
              <w:rPr>
                <w:rFonts w:ascii="Arial" w:hAnsi="Arial" w:cs="Arial"/>
                <w:sz w:val="18"/>
                <w:szCs w:val="18"/>
              </w:rPr>
              <w:t xml:space="preserve"> oz. storitve</w:t>
            </w:r>
            <w:r w:rsidR="00005C43" w:rsidRPr="001C351B">
              <w:rPr>
                <w:rFonts w:ascii="Arial" w:hAnsi="Arial" w:cs="Arial"/>
                <w:sz w:val="18"/>
                <w:szCs w:val="18"/>
              </w:rPr>
              <w:t>.</w:t>
            </w:r>
          </w:p>
          <w:p w14:paraId="7FDAAEC4" w14:textId="1E075704" w:rsidR="00005C43" w:rsidRPr="001C351B" w:rsidRDefault="002C302A" w:rsidP="00D4631C">
            <w:pPr>
              <w:spacing w:before="225" w:after="225"/>
              <w:jc w:val="both"/>
            </w:pPr>
            <w:r>
              <w:rPr>
                <w:rFonts w:ascii="Arial" w:hAnsi="Arial" w:cs="Arial"/>
                <w:sz w:val="18"/>
                <w:szCs w:val="18"/>
              </w:rPr>
              <w:t>Dobavitelj</w:t>
            </w:r>
            <w:r w:rsidR="00005C43"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6CC8C6B3"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1B8A20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962"/>
            </w:tblGrid>
            <w:tr w:rsidR="00005C43" w14:paraId="564F522C" w14:textId="77777777" w:rsidTr="00D4631C">
              <w:tc>
                <w:tcPr>
                  <w:tcW w:w="0" w:type="auto"/>
                  <w:tcMar>
                    <w:top w:w="0" w:type="auto"/>
                    <w:bottom w:w="0" w:type="auto"/>
                  </w:tcMar>
                </w:tcPr>
                <w:p w14:paraId="5EBA7E7A"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F160C4">
                  <w:pPr>
                    <w:numPr>
                      <w:ilvl w:val="0"/>
                      <w:numId w:val="27"/>
                    </w:numPr>
                    <w:spacing w:after="0"/>
                    <w:ind w:left="714" w:hanging="357"/>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w:t>
                  </w:r>
                  <w:r>
                    <w:rPr>
                      <w:rFonts w:ascii="Arial" w:hAnsi="Arial" w:cs="Arial"/>
                      <w:color w:val="000000"/>
                      <w:sz w:val="18"/>
                      <w:szCs w:val="18"/>
                    </w:rPr>
                    <w:lastRenderedPageBreak/>
                    <w:t>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F160C4">
            <w:pPr>
              <w:spacing w:before="225" w:after="120"/>
              <w:jc w:val="both"/>
            </w:pPr>
            <w:r>
              <w:rPr>
                <w:rFonts w:ascii="Arial" w:hAnsi="Arial" w:cs="Arial"/>
                <w:color w:val="000000"/>
                <w:sz w:val="18"/>
                <w:szCs w:val="18"/>
              </w:rPr>
              <w:lastRenderedPageBreak/>
              <w:t>je pogodba nična.</w:t>
            </w:r>
          </w:p>
        </w:tc>
      </w:tr>
    </w:tbl>
    <w:p w14:paraId="3A638596" w14:textId="6550A786" w:rsidR="00005C43" w:rsidRDefault="00005C43" w:rsidP="00F160C4">
      <w:pPr>
        <w:spacing w:before="225" w:after="0" w:line="240" w:lineRule="auto"/>
        <w:jc w:val="both"/>
      </w:pPr>
      <w:r>
        <w:rPr>
          <w:rFonts w:ascii="Arial" w:hAnsi="Arial" w:cs="Arial"/>
          <w:b/>
          <w:bCs/>
          <w:color w:val="000000"/>
          <w:sz w:val="18"/>
          <w:szCs w:val="18"/>
        </w:rPr>
        <w:lastRenderedPageBreak/>
        <w:t>XV</w:t>
      </w:r>
      <w:r w:rsidR="009168AE">
        <w:rPr>
          <w:rFonts w:ascii="Arial" w:hAnsi="Arial" w:cs="Arial"/>
          <w:b/>
          <w:bCs/>
          <w:color w:val="000000"/>
          <w:sz w:val="18"/>
          <w:szCs w:val="18"/>
        </w:rPr>
        <w:t>I</w:t>
      </w:r>
      <w:r>
        <w:rPr>
          <w:rFonts w:ascii="Arial" w:hAnsi="Arial" w:cs="Arial"/>
          <w:b/>
          <w:bCs/>
          <w:color w:val="000000"/>
          <w:sz w:val="18"/>
          <w:szCs w:val="18"/>
        </w:rPr>
        <w:t>. REŠEVANJE SPOROV</w:t>
      </w:r>
    </w:p>
    <w:p w14:paraId="401212B1" w14:textId="590B379B"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3F51EA86" w:rsidR="00005C43" w:rsidRDefault="00005C43" w:rsidP="00F160C4">
      <w:pPr>
        <w:spacing w:before="225" w:after="0" w:line="240" w:lineRule="auto"/>
        <w:jc w:val="both"/>
      </w:pPr>
      <w:r>
        <w:rPr>
          <w:rFonts w:ascii="Arial" w:hAnsi="Arial" w:cs="Arial"/>
          <w:b/>
          <w:bCs/>
          <w:color w:val="000000"/>
          <w:sz w:val="18"/>
          <w:szCs w:val="18"/>
        </w:rPr>
        <w:t>XV</w:t>
      </w:r>
      <w:r w:rsidR="009168AE">
        <w:rPr>
          <w:rFonts w:ascii="Arial" w:hAnsi="Arial" w:cs="Arial"/>
          <w:b/>
          <w:bCs/>
          <w:color w:val="000000"/>
          <w:sz w:val="18"/>
          <w:szCs w:val="18"/>
        </w:rPr>
        <w:t>I</w:t>
      </w:r>
      <w:r>
        <w:rPr>
          <w:rFonts w:ascii="Arial" w:hAnsi="Arial" w:cs="Arial"/>
          <w:b/>
          <w:bCs/>
          <w:color w:val="000000"/>
          <w:sz w:val="18"/>
          <w:szCs w:val="18"/>
        </w:rPr>
        <w:t>I. KONČNE DOLOČBE</w:t>
      </w:r>
    </w:p>
    <w:p w14:paraId="6B2A26AF" w14:textId="7FA196EF" w:rsidR="00005C43" w:rsidRPr="00380214" w:rsidRDefault="0007143C"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29</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397B2886" w14:textId="77777777" w:rsidR="00F160C4" w:rsidRDefault="00F160C4" w:rsidP="00380214">
      <w:pPr>
        <w:spacing w:after="0" w:line="240" w:lineRule="auto"/>
        <w:jc w:val="center"/>
        <w:rPr>
          <w:rFonts w:ascii="Arial" w:hAnsi="Arial" w:cs="Arial"/>
          <w:b/>
          <w:bCs/>
          <w:color w:val="000000"/>
          <w:sz w:val="18"/>
          <w:szCs w:val="18"/>
        </w:rPr>
      </w:pPr>
    </w:p>
    <w:p w14:paraId="47E754CA" w14:textId="255E5D73" w:rsidR="00005C43" w:rsidRPr="00380214" w:rsidRDefault="00E306F4"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w:t>
      </w:r>
      <w:r w:rsidR="0007143C">
        <w:rPr>
          <w:rFonts w:ascii="Arial" w:hAnsi="Arial" w:cs="Arial"/>
          <w:b/>
          <w:bCs/>
          <w:color w:val="000000"/>
          <w:sz w:val="18"/>
          <w:szCs w:val="18"/>
        </w:rPr>
        <w:t>0</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4C9C553F" w14:textId="77777777" w:rsidTr="00D4631C">
        <w:tc>
          <w:tcPr>
            <w:tcW w:w="0" w:type="auto"/>
            <w:tcMar>
              <w:top w:w="0" w:type="auto"/>
              <w:bottom w:w="0" w:type="auto"/>
            </w:tcMar>
          </w:tcPr>
          <w:p w14:paraId="0DC73008" w14:textId="3033C298" w:rsidR="0012217E" w:rsidRPr="0012217E" w:rsidRDefault="0012217E" w:rsidP="00D4631C">
            <w:pPr>
              <w:spacing w:before="225" w:after="225"/>
              <w:jc w:val="both"/>
              <w:rPr>
                <w:rFonts w:ascii="Arial" w:hAnsi="Arial" w:cs="Arial"/>
                <w:sz w:val="18"/>
                <w:szCs w:val="18"/>
              </w:rPr>
            </w:pPr>
            <w:r w:rsidRPr="0012217E">
              <w:rPr>
                <w:rFonts w:ascii="Arial" w:hAnsi="Arial" w:cs="Arial"/>
                <w:sz w:val="18"/>
                <w:szCs w:val="18"/>
              </w:rPr>
              <w:t xml:space="preserve">Pogodba velja pod odložnim pogojem predložitve </w:t>
            </w:r>
            <w:r w:rsidR="00E306F4">
              <w:rPr>
                <w:rFonts w:ascii="Arial" w:hAnsi="Arial" w:cs="Arial"/>
                <w:sz w:val="18"/>
                <w:szCs w:val="18"/>
              </w:rPr>
              <w:t>in zavarovanja za dobro izvedbo pogodbenih obveznosti</w:t>
            </w:r>
            <w:r w:rsidRPr="0012217E">
              <w:rPr>
                <w:rFonts w:ascii="Arial" w:hAnsi="Arial" w:cs="Arial"/>
                <w:sz w:val="18"/>
                <w:szCs w:val="18"/>
              </w:rPr>
              <w:t>.</w:t>
            </w:r>
          </w:p>
          <w:p w14:paraId="10ACB4AF" w14:textId="75576A84" w:rsidR="00005C43" w:rsidRDefault="00005C43" w:rsidP="00D4631C">
            <w:pPr>
              <w:spacing w:before="225" w:after="225"/>
              <w:jc w:val="both"/>
            </w:pPr>
            <w:r>
              <w:rPr>
                <w:rFonts w:ascii="Arial" w:hAnsi="Arial" w:cs="Arial"/>
                <w:color w:val="000000"/>
                <w:sz w:val="18"/>
                <w:szCs w:val="18"/>
              </w:rPr>
              <w:t xml:space="preserve">Pogodba je sestavljena in podpisana v štirih (4) enakih izvodih, od katerih </w:t>
            </w:r>
            <w:r w:rsidR="002C302A">
              <w:rPr>
                <w:rFonts w:ascii="Arial" w:hAnsi="Arial" w:cs="Arial"/>
                <w:color w:val="000000"/>
                <w:sz w:val="18"/>
                <w:szCs w:val="18"/>
              </w:rPr>
              <w:t>dobavitelj</w:t>
            </w:r>
            <w:r>
              <w:rPr>
                <w:rFonts w:ascii="Arial" w:hAnsi="Arial" w:cs="Arial"/>
                <w:color w:val="000000"/>
                <w:sz w:val="18"/>
                <w:szCs w:val="18"/>
              </w:rPr>
              <w:t xml:space="preserve"> prejme dva (2) izvoda in naročnik dva (2) izvoda.</w:t>
            </w:r>
          </w:p>
        </w:tc>
      </w:tr>
    </w:tbl>
    <w:p w14:paraId="247F2A27" w14:textId="44CE5DB8" w:rsidR="00005C43" w:rsidRDefault="00005C43" w:rsidP="00005C43">
      <w:pPr>
        <w:spacing w:after="0" w:line="240" w:lineRule="auto"/>
        <w:jc w:val="both"/>
        <w:rPr>
          <w:rFonts w:ascii="Arial" w:hAnsi="Arial" w:cs="Arial"/>
          <w:color w:val="000000"/>
          <w:sz w:val="18"/>
          <w:szCs w:val="18"/>
        </w:rPr>
      </w:pPr>
    </w:p>
    <w:p w14:paraId="3BEE28CC" w14:textId="3A9FE27E" w:rsidR="00F160C4" w:rsidRDefault="00F160C4" w:rsidP="00005C43">
      <w:pPr>
        <w:spacing w:after="0" w:line="240" w:lineRule="auto"/>
        <w:jc w:val="both"/>
        <w:rPr>
          <w:rFonts w:ascii="Arial" w:hAnsi="Arial" w:cs="Arial"/>
          <w:color w:val="000000"/>
          <w:sz w:val="18"/>
          <w:szCs w:val="18"/>
        </w:rPr>
      </w:pPr>
    </w:p>
    <w:p w14:paraId="22C0C116" w14:textId="77777777" w:rsidR="00F160C4" w:rsidRDefault="00F160C4"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07BC8" w:rsidRPr="00AD211E" w14:paraId="1F174519" w14:textId="77777777" w:rsidTr="001C3499">
        <w:tc>
          <w:tcPr>
            <w:tcW w:w="4530" w:type="dxa"/>
          </w:tcPr>
          <w:p w14:paraId="18B6AFC6" w14:textId="3FF2F04C" w:rsidR="00307BC8" w:rsidRPr="00AD211E" w:rsidRDefault="002C302A" w:rsidP="001C3499">
            <w:pPr>
              <w:jc w:val="both"/>
              <w:rPr>
                <w:rFonts w:ascii="Arial" w:hAnsi="Arial" w:cs="Arial"/>
                <w:color w:val="000000"/>
                <w:sz w:val="18"/>
                <w:szCs w:val="18"/>
              </w:rPr>
            </w:pPr>
            <w:r>
              <w:rPr>
                <w:rFonts w:ascii="Arial" w:hAnsi="Arial" w:cs="Arial"/>
                <w:color w:val="000000"/>
                <w:sz w:val="18"/>
                <w:szCs w:val="18"/>
              </w:rPr>
              <w:t>Dobavitelj</w:t>
            </w:r>
            <w:r w:rsidR="00307BC8" w:rsidRPr="00AD211E">
              <w:rPr>
                <w:rFonts w:ascii="Arial" w:hAnsi="Arial" w:cs="Arial"/>
                <w:color w:val="000000"/>
                <w:sz w:val="18"/>
                <w:szCs w:val="18"/>
              </w:rPr>
              <w:t>:</w:t>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p>
        </w:tc>
        <w:tc>
          <w:tcPr>
            <w:tcW w:w="4530" w:type="dxa"/>
          </w:tcPr>
          <w:p w14:paraId="33820C1B"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Naročnik:</w:t>
            </w:r>
          </w:p>
        </w:tc>
      </w:tr>
      <w:tr w:rsidR="00307BC8" w:rsidRPr="00AD211E" w14:paraId="18739D2C" w14:textId="77777777" w:rsidTr="001C3499">
        <w:tc>
          <w:tcPr>
            <w:tcW w:w="4530" w:type="dxa"/>
          </w:tcPr>
          <w:p w14:paraId="5AC28907"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40FAD2D" w14:textId="77777777" w:rsidR="00307BC8" w:rsidRPr="00AD211E" w:rsidRDefault="00307BC8" w:rsidP="001C3499">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307BC8" w:rsidRPr="00AD211E" w14:paraId="77F4AC57" w14:textId="77777777" w:rsidTr="001C3499">
        <w:tc>
          <w:tcPr>
            <w:tcW w:w="4530" w:type="dxa"/>
          </w:tcPr>
          <w:p w14:paraId="26616459"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1536920" w14:textId="77777777" w:rsidR="00307BC8" w:rsidRPr="00AD211E" w:rsidRDefault="00307BC8" w:rsidP="001C3499">
            <w:pPr>
              <w:jc w:val="both"/>
              <w:rPr>
                <w:rFonts w:ascii="Arial" w:hAnsi="Arial" w:cs="Arial"/>
                <w:color w:val="000000"/>
                <w:sz w:val="18"/>
                <w:szCs w:val="18"/>
              </w:rPr>
            </w:pPr>
          </w:p>
        </w:tc>
      </w:tr>
      <w:tr w:rsidR="00307BC8" w:rsidRPr="00AD211E" w14:paraId="509AA418" w14:textId="77777777" w:rsidTr="001C3499">
        <w:tc>
          <w:tcPr>
            <w:tcW w:w="4530" w:type="dxa"/>
          </w:tcPr>
          <w:p w14:paraId="00847C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5B822CC" w14:textId="77777777" w:rsidR="00307BC8" w:rsidRDefault="00307BC8" w:rsidP="001C3499">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341BE280" w14:textId="77777777" w:rsidR="00307BC8" w:rsidRDefault="00307BC8" w:rsidP="001C3499">
            <w:pPr>
              <w:jc w:val="both"/>
              <w:rPr>
                <w:rFonts w:ascii="Arial" w:hAnsi="Arial" w:cs="Arial"/>
                <w:color w:val="000000"/>
                <w:sz w:val="18"/>
                <w:szCs w:val="18"/>
              </w:rPr>
            </w:pPr>
          </w:p>
          <w:p w14:paraId="2CCD0737" w14:textId="77777777" w:rsidR="00307BC8" w:rsidRPr="00AD211E" w:rsidRDefault="00307BC8" w:rsidP="001C3499">
            <w:pPr>
              <w:jc w:val="both"/>
              <w:rPr>
                <w:rFonts w:ascii="Arial" w:hAnsi="Arial" w:cs="Arial"/>
                <w:color w:val="000000"/>
                <w:sz w:val="18"/>
                <w:szCs w:val="18"/>
              </w:rPr>
            </w:pPr>
          </w:p>
        </w:tc>
      </w:tr>
      <w:tr w:rsidR="00307BC8" w:rsidRPr="00AD211E" w14:paraId="7B8DCD25" w14:textId="77777777" w:rsidTr="001C3499">
        <w:tc>
          <w:tcPr>
            <w:tcW w:w="4530" w:type="dxa"/>
          </w:tcPr>
          <w:p w14:paraId="579601C3"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30CE75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4D2B1C">
      <w:footerReference w:type="default" r:id="rId18"/>
      <w:pgSz w:w="11906" w:h="16838"/>
      <w:pgMar w:top="1701"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E52C" w14:textId="77777777" w:rsidR="00D86D28" w:rsidRDefault="00D86D28" w:rsidP="006975C6">
      <w:pPr>
        <w:spacing w:after="0" w:line="240" w:lineRule="auto"/>
      </w:pPr>
      <w:r>
        <w:separator/>
      </w:r>
    </w:p>
  </w:endnote>
  <w:endnote w:type="continuationSeparator" w:id="0">
    <w:p w14:paraId="16BC91C5" w14:textId="77777777" w:rsidR="00D86D28" w:rsidRDefault="00D86D2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DFAD" w14:textId="77777777" w:rsidR="00B61AC8" w:rsidRDefault="00B61AC8" w:rsidP="00B4496C">
    <w:pPr>
      <w:pStyle w:val="Footer"/>
      <w:shd w:val="clear" w:color="auto" w:fill="FFFFFF" w:themeFill="background1"/>
      <w:ind w:left="7513"/>
      <w:jc w:val="center"/>
      <w:rPr>
        <w:rFonts w:ascii="Arial" w:hAnsi="Arial" w:cs="Arial"/>
      </w:rPr>
    </w:pPr>
  </w:p>
  <w:p w14:paraId="02A7A8E0" w14:textId="77777777" w:rsidR="00B61AC8" w:rsidRPr="00C21297" w:rsidRDefault="00000000" w:rsidP="00B4496C">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B61AC8" w:rsidRPr="00C21297">
          <w:rPr>
            <w:rFonts w:ascii="Arial" w:hAnsi="Arial" w:cs="Arial"/>
            <w:sz w:val="18"/>
            <w:szCs w:val="18"/>
          </w:rPr>
          <w:fldChar w:fldCharType="begin"/>
        </w:r>
        <w:r w:rsidR="00B61AC8" w:rsidRPr="00C21297">
          <w:rPr>
            <w:rFonts w:ascii="Arial" w:hAnsi="Arial" w:cs="Arial"/>
            <w:sz w:val="18"/>
            <w:szCs w:val="18"/>
          </w:rPr>
          <w:instrText xml:space="preserve"> PAGE   \* MERGEFORMAT </w:instrText>
        </w:r>
        <w:r w:rsidR="00B61AC8" w:rsidRPr="00C21297">
          <w:rPr>
            <w:rFonts w:ascii="Arial" w:hAnsi="Arial" w:cs="Arial"/>
            <w:sz w:val="18"/>
            <w:szCs w:val="18"/>
          </w:rPr>
          <w:fldChar w:fldCharType="separate"/>
        </w:r>
        <w:r w:rsidR="00B6748B">
          <w:rPr>
            <w:rFonts w:ascii="Arial" w:hAnsi="Arial" w:cs="Arial"/>
            <w:noProof/>
            <w:sz w:val="18"/>
            <w:szCs w:val="18"/>
          </w:rPr>
          <w:t>3</w:t>
        </w:r>
        <w:r w:rsidR="00B61AC8" w:rsidRPr="00C21297">
          <w:rPr>
            <w:rFonts w:ascii="Arial" w:hAnsi="Arial" w:cs="Arial"/>
            <w:noProof/>
            <w:sz w:val="18"/>
            <w:szCs w:val="18"/>
          </w:rPr>
          <w:fldChar w:fldCharType="end"/>
        </w:r>
      </w:sdtContent>
    </w:sdt>
  </w:p>
  <w:p w14:paraId="75063AC1" w14:textId="77777777" w:rsidR="00B61AC8" w:rsidRDefault="00B61AC8" w:rsidP="00B4496C">
    <w:pPr>
      <w:pStyle w:val="Footer"/>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0B08E81B" w14:textId="77777777" w:rsidR="00B61AC8" w:rsidRDefault="00B61AC8" w:rsidP="00B4496C">
    <w:pPr>
      <w:pStyle w:val="Footer"/>
      <w:rPr>
        <w:rFonts w:ascii="Arial" w:hAnsi="Arial" w:cs="Arial"/>
        <w:sz w:val="18"/>
        <w:szCs w:val="18"/>
      </w:rPr>
    </w:pPr>
  </w:p>
  <w:p w14:paraId="6FBD087B" w14:textId="77777777" w:rsidR="00B61AC8" w:rsidRPr="00346D99" w:rsidRDefault="00B61AC8" w:rsidP="00B4496C">
    <w:pPr>
      <w:pStyle w:val="Footer"/>
      <w:spacing w:after="120"/>
      <w:jc w:val="center"/>
      <w:rPr>
        <w:rFonts w:ascii="Arial" w:hAnsi="Arial" w:cs="Arial"/>
        <w:b/>
        <w:bCs/>
        <w:sz w:val="18"/>
        <w:szCs w:val="18"/>
      </w:rPr>
    </w:pPr>
    <w:r w:rsidRPr="005B7E60">
      <w:rPr>
        <w:rFonts w:ascii="Arial" w:hAnsi="Arial" w:cs="Arial"/>
        <w:b/>
        <w:bCs/>
        <w:sz w:val="18"/>
        <w:szCs w:val="18"/>
      </w:rPr>
      <w:t xml:space="preserve">Nakup hidravličnega pogonskega agregata </w:t>
    </w:r>
    <w:r>
      <w:rPr>
        <w:rFonts w:ascii="Arial" w:hAnsi="Arial" w:cs="Arial"/>
        <w:b/>
        <w:bCs/>
        <w:sz w:val="18"/>
        <w:szCs w:val="18"/>
      </w:rPr>
      <w:t>/</w:t>
    </w:r>
  </w:p>
  <w:p w14:paraId="0040D309" w14:textId="51617D95" w:rsidR="00B61AC8" w:rsidRPr="001C6319" w:rsidRDefault="00B61AC8" w:rsidP="00B4496C">
    <w:pPr>
      <w:pStyle w:val="Footer"/>
      <w:jc w:val="center"/>
      <w:rPr>
        <w:rFonts w:ascii="Arial" w:hAnsi="Arial" w:cs="Arial"/>
        <w:i/>
        <w:iCs/>
        <w:sz w:val="18"/>
        <w:szCs w:val="18"/>
      </w:rPr>
    </w:pPr>
    <w:r w:rsidRPr="005B7E60">
      <w:rPr>
        <w:rFonts w:ascii="Arial" w:hAnsi="Arial" w:cs="Arial"/>
        <w:i/>
        <w:iCs/>
        <w:sz w:val="18"/>
        <w:szCs w:val="18"/>
      </w:rPr>
      <w:t>The purchase of hydraulic power unit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08EB" w14:textId="33B4860B" w:rsidR="00B61AC8" w:rsidRPr="002F68BC" w:rsidRDefault="00B61AC8" w:rsidP="00140BBD">
    <w:pPr>
      <w:pStyle w:val="Footer"/>
      <w:jc w:val="both"/>
      <w:rPr>
        <w:sz w:val="18"/>
        <w:szCs w:val="18"/>
      </w:rPr>
    </w:pPr>
  </w:p>
  <w:p w14:paraId="7E36B1F8" w14:textId="77777777" w:rsidR="00B61AC8" w:rsidRDefault="00B61AC8"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B61AC8" w:rsidRDefault="00B61AC8"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B61AC8" w:rsidRDefault="00B61AC8"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B61AC8" w:rsidRDefault="00B61AC8"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B61AC8" w:rsidRDefault="00B61AC8"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9238" w14:textId="77777777" w:rsidR="00B61AC8" w:rsidRPr="00EE3557" w:rsidRDefault="00B61AC8"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2E3F" w14:textId="77777777" w:rsidR="00D86D28" w:rsidRDefault="00D86D28" w:rsidP="006975C6">
      <w:pPr>
        <w:spacing w:after="0" w:line="240" w:lineRule="auto"/>
      </w:pPr>
      <w:r>
        <w:separator/>
      </w:r>
    </w:p>
  </w:footnote>
  <w:footnote w:type="continuationSeparator" w:id="0">
    <w:p w14:paraId="7456F7B5" w14:textId="77777777" w:rsidR="00D86D28" w:rsidRDefault="00D86D28" w:rsidP="006975C6">
      <w:pPr>
        <w:spacing w:after="0" w:line="240" w:lineRule="auto"/>
      </w:pPr>
      <w:r>
        <w:continuationSeparator/>
      </w:r>
    </w:p>
  </w:footnote>
  <w:footnote w:id="1">
    <w:p w14:paraId="42B042A5" w14:textId="1200E425" w:rsidR="00B61AC8" w:rsidRPr="007048C7" w:rsidRDefault="00B61AC8" w:rsidP="00E715D9">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26"/>
      <w:gridCol w:w="3827"/>
      <w:gridCol w:w="3885"/>
    </w:tblGrid>
    <w:tr w:rsidR="00B61AC8" w:rsidRPr="006F1DA5" w14:paraId="7ED8FF3C" w14:textId="77777777" w:rsidTr="00B61AC8">
      <w:trPr>
        <w:trHeight w:val="1268"/>
      </w:trPr>
      <w:tc>
        <w:tcPr>
          <w:tcW w:w="1526" w:type="dxa"/>
        </w:tcPr>
        <w:p w14:paraId="4BD15AAE" w14:textId="77777777" w:rsidR="00B61AC8" w:rsidRPr="006F1DA5" w:rsidRDefault="00B61AC8" w:rsidP="00B4496C">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1396794" wp14:editId="52476ABD">
                <wp:simplePos x="0" y="0"/>
                <wp:positionH relativeFrom="page">
                  <wp:posOffset>-1596282</wp:posOffset>
                </wp:positionH>
                <wp:positionV relativeFrom="paragraph">
                  <wp:posOffset>-7620</wp:posOffset>
                </wp:positionV>
                <wp:extent cx="2475310" cy="1800225"/>
                <wp:effectExtent l="0" t="0" r="1270" b="0"/>
                <wp:wrapNone/>
                <wp:docPr id="1497253780" name="Picture 1497253780"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3990A618" w14:textId="77777777" w:rsidR="00B61AC8" w:rsidRPr="00624517" w:rsidRDefault="00B61AC8" w:rsidP="00B4496C">
          <w:pPr>
            <w:pStyle w:val="Header"/>
            <w:rPr>
              <w:rFonts w:ascii="Arial" w:hAnsi="Arial" w:cs="Arial"/>
              <w:b/>
              <w:color w:val="000000" w:themeColor="text1"/>
              <w:sz w:val="18"/>
              <w:szCs w:val="18"/>
            </w:rPr>
          </w:pPr>
          <w:r w:rsidRPr="00624517">
            <w:rPr>
              <w:rFonts w:ascii="Arial" w:hAnsi="Arial" w:cs="Arial"/>
              <w:b/>
              <w:color w:val="000000" w:themeColor="text1"/>
              <w:sz w:val="18"/>
              <w:szCs w:val="18"/>
            </w:rPr>
            <w:t>ZAVOD ZA GRADBENIŠTVO SLOVENIJE</w:t>
          </w:r>
        </w:p>
        <w:p w14:paraId="7D40BB3C" w14:textId="77777777" w:rsidR="00B61AC8" w:rsidRPr="00624517" w:rsidRDefault="00B61AC8" w:rsidP="00B4496C">
          <w:pPr>
            <w:pStyle w:val="Header"/>
            <w:rPr>
              <w:rFonts w:ascii="Arial" w:hAnsi="Arial" w:cs="Arial"/>
              <w:color w:val="000000" w:themeColor="text1"/>
              <w:sz w:val="18"/>
              <w:szCs w:val="18"/>
            </w:rPr>
          </w:pPr>
          <w:r w:rsidRPr="00624517">
            <w:rPr>
              <w:rFonts w:ascii="Arial" w:hAnsi="Arial" w:cs="Arial"/>
              <w:color w:val="000000" w:themeColor="text1"/>
              <w:sz w:val="18"/>
              <w:szCs w:val="18"/>
            </w:rPr>
            <w:t>DIMIČEVA ULICA 12</w:t>
          </w:r>
        </w:p>
        <w:p w14:paraId="375BE8CE" w14:textId="77777777" w:rsidR="00B61AC8" w:rsidRPr="00624517" w:rsidRDefault="00B61AC8" w:rsidP="00B4496C">
          <w:pPr>
            <w:pStyle w:val="Header"/>
            <w:rPr>
              <w:rFonts w:ascii="Arial" w:hAnsi="Arial" w:cs="Arial"/>
              <w:color w:val="000000" w:themeColor="text1"/>
              <w:sz w:val="18"/>
              <w:szCs w:val="18"/>
            </w:rPr>
          </w:pPr>
          <w:r w:rsidRPr="00624517">
            <w:rPr>
              <w:rFonts w:ascii="Arial" w:hAnsi="Arial" w:cs="Arial"/>
              <w:color w:val="000000" w:themeColor="text1"/>
              <w:sz w:val="18"/>
              <w:szCs w:val="18"/>
            </w:rPr>
            <w:t>1000 LJUBLJANA</w:t>
          </w:r>
        </w:p>
        <w:p w14:paraId="5BFEF1FD" w14:textId="77777777" w:rsidR="00B61AC8" w:rsidRPr="00624517" w:rsidRDefault="00B61AC8" w:rsidP="00B4496C">
          <w:pPr>
            <w:pStyle w:val="Header"/>
            <w:rPr>
              <w:rFonts w:ascii="Arial" w:hAnsi="Arial" w:cs="Arial"/>
              <w:color w:val="000000" w:themeColor="text1"/>
              <w:sz w:val="18"/>
              <w:szCs w:val="18"/>
            </w:rPr>
          </w:pPr>
          <w:r w:rsidRPr="00624517">
            <w:rPr>
              <w:rFonts w:ascii="Arial" w:hAnsi="Arial" w:cs="Arial"/>
              <w:color w:val="000000" w:themeColor="text1"/>
              <w:sz w:val="18"/>
              <w:szCs w:val="18"/>
            </w:rPr>
            <w:t xml:space="preserve">Splet: </w:t>
          </w:r>
          <w:hyperlink r:id="rId2" w:history="1">
            <w:r w:rsidRPr="00624517">
              <w:rPr>
                <w:rStyle w:val="Hyperlink"/>
                <w:rFonts w:ascii="Arial" w:hAnsi="Arial" w:cs="Arial"/>
                <w:color w:val="000000" w:themeColor="text1"/>
                <w:sz w:val="18"/>
                <w:szCs w:val="18"/>
                <w:u w:val="none"/>
              </w:rPr>
              <w:t>http://www.zag.si/</w:t>
            </w:r>
          </w:hyperlink>
        </w:p>
        <w:p w14:paraId="5E9657DE" w14:textId="77777777" w:rsidR="00B61AC8" w:rsidRPr="00B4135B" w:rsidRDefault="00B61AC8" w:rsidP="00B4496C">
          <w:pPr>
            <w:pStyle w:val="Header"/>
            <w:rPr>
              <w:rFonts w:ascii="Arial" w:hAnsi="Arial" w:cs="Arial"/>
              <w:color w:val="000000" w:themeColor="text1"/>
              <w:sz w:val="16"/>
              <w:szCs w:val="16"/>
            </w:rPr>
          </w:pPr>
          <w:r w:rsidRPr="00624517">
            <w:rPr>
              <w:rFonts w:ascii="Arial" w:hAnsi="Arial" w:cs="Arial"/>
              <w:color w:val="000000" w:themeColor="text1"/>
              <w:sz w:val="18"/>
              <w:szCs w:val="18"/>
            </w:rPr>
            <w:t>Email: info@zag.si</w:t>
          </w:r>
        </w:p>
      </w:tc>
      <w:tc>
        <w:tcPr>
          <w:tcW w:w="3885" w:type="dxa"/>
        </w:tcPr>
        <w:p w14:paraId="48B5BB23" w14:textId="77777777" w:rsidR="00B61AC8" w:rsidRPr="006F1DA5" w:rsidRDefault="00B61AC8" w:rsidP="00B4496C">
          <w:pPr>
            <w:pStyle w:val="Header"/>
            <w:rPr>
              <w:rFonts w:ascii="Arial" w:hAnsi="Arial" w:cs="Arial"/>
              <w:b/>
              <w:color w:val="000000" w:themeColor="text1"/>
            </w:rPr>
          </w:pPr>
        </w:p>
      </w:tc>
    </w:tr>
  </w:tbl>
  <w:p w14:paraId="403C70A5" w14:textId="5779A1C0" w:rsidR="00B61AC8" w:rsidRPr="00B4496C" w:rsidRDefault="00B61AC8" w:rsidP="00B44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63EB9"/>
    <w:multiLevelType w:val="hybridMultilevel"/>
    <w:tmpl w:val="1B307CE4"/>
    <w:lvl w:ilvl="0" w:tplc="93443094">
      <w:start w:val="1"/>
      <w:numFmt w:val="bullet"/>
      <w:lvlText w:val=""/>
      <w:lvlJc w:val="left"/>
      <w:pPr>
        <w:ind w:left="720" w:hanging="360"/>
      </w:pPr>
      <w:rPr>
        <w:rFonts w:ascii="Symbol" w:hAnsi="Symbol" w:cs="Symbol" w:hint="default"/>
        <w:sz w:val="18"/>
        <w:szCs w:val="18"/>
      </w:rPr>
    </w:lvl>
    <w:lvl w:ilvl="1" w:tplc="2E888266">
      <w:start w:val="1"/>
      <w:numFmt w:val="bullet"/>
      <w:lvlText w:val="o"/>
      <w:lvlJc w:val="left"/>
      <w:pPr>
        <w:ind w:left="1440" w:hanging="360"/>
      </w:pPr>
      <w:rPr>
        <w:rFonts w:ascii="Courier New" w:hAnsi="Courier New" w:cs="Courier New" w:hint="default"/>
      </w:rPr>
    </w:lvl>
    <w:lvl w:ilvl="2" w:tplc="18D8A0B8">
      <w:start w:val="1"/>
      <w:numFmt w:val="bullet"/>
      <w:lvlText w:val=""/>
      <w:lvlJc w:val="left"/>
      <w:pPr>
        <w:ind w:left="2160" w:hanging="360"/>
      </w:pPr>
      <w:rPr>
        <w:rFonts w:ascii="Wingdings" w:hAnsi="Wingdings" w:cs="Wingdings" w:hint="default"/>
      </w:rPr>
    </w:lvl>
    <w:lvl w:ilvl="3" w:tplc="5A6C5012">
      <w:start w:val="1"/>
      <w:numFmt w:val="bullet"/>
      <w:lvlText w:val=""/>
      <w:lvlJc w:val="left"/>
      <w:pPr>
        <w:ind w:left="2880" w:hanging="360"/>
      </w:pPr>
      <w:rPr>
        <w:rFonts w:ascii="Symbol" w:hAnsi="Symbol" w:cs="Symbol" w:hint="default"/>
      </w:rPr>
    </w:lvl>
    <w:lvl w:ilvl="4" w:tplc="3288D542">
      <w:start w:val="1"/>
      <w:numFmt w:val="bullet"/>
      <w:lvlText w:val="o"/>
      <w:lvlJc w:val="left"/>
      <w:pPr>
        <w:ind w:left="3600" w:hanging="360"/>
      </w:pPr>
      <w:rPr>
        <w:rFonts w:ascii="Courier New" w:hAnsi="Courier New" w:cs="Courier New" w:hint="default"/>
      </w:rPr>
    </w:lvl>
    <w:lvl w:ilvl="5" w:tplc="04A6904E">
      <w:start w:val="1"/>
      <w:numFmt w:val="bullet"/>
      <w:lvlText w:val=""/>
      <w:lvlJc w:val="left"/>
      <w:pPr>
        <w:ind w:left="4320" w:hanging="360"/>
      </w:pPr>
      <w:rPr>
        <w:rFonts w:ascii="Wingdings" w:hAnsi="Wingdings" w:cs="Wingdings" w:hint="default"/>
      </w:rPr>
    </w:lvl>
    <w:lvl w:ilvl="6" w:tplc="A4082E90">
      <w:start w:val="1"/>
      <w:numFmt w:val="bullet"/>
      <w:lvlText w:val=""/>
      <w:lvlJc w:val="left"/>
      <w:pPr>
        <w:ind w:left="5040" w:hanging="360"/>
      </w:pPr>
      <w:rPr>
        <w:rFonts w:ascii="Symbol" w:hAnsi="Symbol" w:cs="Symbol" w:hint="default"/>
      </w:rPr>
    </w:lvl>
    <w:lvl w:ilvl="7" w:tplc="D2EC6580">
      <w:start w:val="1"/>
      <w:numFmt w:val="bullet"/>
      <w:lvlText w:val="o"/>
      <w:lvlJc w:val="left"/>
      <w:pPr>
        <w:ind w:left="5760" w:hanging="360"/>
      </w:pPr>
      <w:rPr>
        <w:rFonts w:ascii="Courier New" w:hAnsi="Courier New" w:cs="Courier New" w:hint="default"/>
      </w:rPr>
    </w:lvl>
    <w:lvl w:ilvl="8" w:tplc="5E70635C">
      <w:start w:val="1"/>
      <w:numFmt w:val="bullet"/>
      <w:lvlText w:val=""/>
      <w:lvlJc w:val="left"/>
      <w:pPr>
        <w:ind w:left="6480" w:hanging="360"/>
      </w:pPr>
      <w:rPr>
        <w:rFonts w:ascii="Wingdings" w:hAnsi="Wingdings" w:cs="Wingdings" w:hint="default"/>
      </w:rPr>
    </w:lvl>
  </w:abstractNum>
  <w:abstractNum w:abstractNumId="7"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8"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9"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0"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2"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3"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8" w15:restartNumberingAfterBreak="0">
    <w:nsid w:val="1D062784"/>
    <w:multiLevelType w:val="hybridMultilevel"/>
    <w:tmpl w:val="F7728BC8"/>
    <w:lvl w:ilvl="0" w:tplc="E9306FE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2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2"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5FA5501"/>
    <w:multiLevelType w:val="hybridMultilevel"/>
    <w:tmpl w:val="DD6650B8"/>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15:restartNumberingAfterBreak="0">
    <w:nsid w:val="4CFE5F85"/>
    <w:multiLevelType w:val="hybridMultilevel"/>
    <w:tmpl w:val="61C2DE30"/>
    <w:lvl w:ilvl="0" w:tplc="765ACB90">
      <w:start w:val="1"/>
      <w:numFmt w:val="bullet"/>
      <w:lvlText w:val=""/>
      <w:lvlJc w:val="left"/>
      <w:pPr>
        <w:ind w:left="720" w:hanging="360"/>
      </w:pPr>
      <w:rPr>
        <w:rFonts w:ascii="Symbol" w:hAnsi="Symbol" w:cs="Symbol" w:hint="default"/>
        <w:sz w:val="18"/>
        <w:szCs w:val="18"/>
      </w:rPr>
    </w:lvl>
    <w:lvl w:ilvl="1" w:tplc="0CCE81D8">
      <w:start w:val="1"/>
      <w:numFmt w:val="bullet"/>
      <w:lvlText w:val="o"/>
      <w:lvlJc w:val="left"/>
      <w:pPr>
        <w:ind w:left="1440" w:hanging="360"/>
      </w:pPr>
      <w:rPr>
        <w:rFonts w:ascii="Courier New" w:hAnsi="Courier New" w:cs="Courier New" w:hint="default"/>
      </w:rPr>
    </w:lvl>
    <w:lvl w:ilvl="2" w:tplc="9D2AC9E6">
      <w:start w:val="1"/>
      <w:numFmt w:val="bullet"/>
      <w:lvlText w:val=""/>
      <w:lvlJc w:val="left"/>
      <w:pPr>
        <w:ind w:left="2160" w:hanging="360"/>
      </w:pPr>
      <w:rPr>
        <w:rFonts w:ascii="Wingdings" w:hAnsi="Wingdings" w:cs="Wingdings" w:hint="default"/>
      </w:rPr>
    </w:lvl>
    <w:lvl w:ilvl="3" w:tplc="FFB8D438">
      <w:start w:val="1"/>
      <w:numFmt w:val="bullet"/>
      <w:lvlText w:val=""/>
      <w:lvlJc w:val="left"/>
      <w:pPr>
        <w:ind w:left="2880" w:hanging="360"/>
      </w:pPr>
      <w:rPr>
        <w:rFonts w:ascii="Symbol" w:hAnsi="Symbol" w:cs="Symbol" w:hint="default"/>
      </w:rPr>
    </w:lvl>
    <w:lvl w:ilvl="4" w:tplc="1EE4760C">
      <w:start w:val="1"/>
      <w:numFmt w:val="bullet"/>
      <w:lvlText w:val="o"/>
      <w:lvlJc w:val="left"/>
      <w:pPr>
        <w:ind w:left="3600" w:hanging="360"/>
      </w:pPr>
      <w:rPr>
        <w:rFonts w:ascii="Courier New" w:hAnsi="Courier New" w:cs="Courier New" w:hint="default"/>
      </w:rPr>
    </w:lvl>
    <w:lvl w:ilvl="5" w:tplc="173A7DDC">
      <w:start w:val="1"/>
      <w:numFmt w:val="bullet"/>
      <w:lvlText w:val=""/>
      <w:lvlJc w:val="left"/>
      <w:pPr>
        <w:ind w:left="4320" w:hanging="360"/>
      </w:pPr>
      <w:rPr>
        <w:rFonts w:ascii="Wingdings" w:hAnsi="Wingdings" w:cs="Wingdings" w:hint="default"/>
      </w:rPr>
    </w:lvl>
    <w:lvl w:ilvl="6" w:tplc="E70693F8">
      <w:start w:val="1"/>
      <w:numFmt w:val="bullet"/>
      <w:lvlText w:val=""/>
      <w:lvlJc w:val="left"/>
      <w:pPr>
        <w:ind w:left="5040" w:hanging="360"/>
      </w:pPr>
      <w:rPr>
        <w:rFonts w:ascii="Symbol" w:hAnsi="Symbol" w:cs="Symbol" w:hint="default"/>
      </w:rPr>
    </w:lvl>
    <w:lvl w:ilvl="7" w:tplc="145EB8C4">
      <w:start w:val="1"/>
      <w:numFmt w:val="bullet"/>
      <w:lvlText w:val="o"/>
      <w:lvlJc w:val="left"/>
      <w:pPr>
        <w:ind w:left="5760" w:hanging="360"/>
      </w:pPr>
      <w:rPr>
        <w:rFonts w:ascii="Courier New" w:hAnsi="Courier New" w:cs="Courier New" w:hint="default"/>
      </w:rPr>
    </w:lvl>
    <w:lvl w:ilvl="8" w:tplc="AC2EFB6E">
      <w:start w:val="1"/>
      <w:numFmt w:val="bullet"/>
      <w:lvlText w:val=""/>
      <w:lvlJc w:val="left"/>
      <w:pPr>
        <w:ind w:left="6480" w:hanging="360"/>
      </w:pPr>
      <w:rPr>
        <w:rFonts w:ascii="Wingdings" w:hAnsi="Wingdings" w:cs="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0600A"/>
    <w:multiLevelType w:val="hybridMultilevel"/>
    <w:tmpl w:val="3F6690AC"/>
    <w:lvl w:ilvl="0" w:tplc="AF26B02E">
      <w:start w:val="1"/>
      <w:numFmt w:val="bullet"/>
      <w:lvlText w:val=""/>
      <w:lvlJc w:val="left"/>
      <w:pPr>
        <w:ind w:left="360" w:hanging="360"/>
      </w:pPr>
      <w:rPr>
        <w:rFonts w:ascii="Symbol" w:hAnsi="Symbol" w:cs="Symbol" w:hint="default"/>
        <w:sz w:val="18"/>
        <w:szCs w:val="18"/>
      </w:rPr>
    </w:lvl>
    <w:lvl w:ilvl="1" w:tplc="6B48060C">
      <w:start w:val="1"/>
      <w:numFmt w:val="bullet"/>
      <w:lvlText w:val="o"/>
      <w:lvlJc w:val="left"/>
      <w:pPr>
        <w:ind w:left="1080" w:hanging="360"/>
      </w:pPr>
      <w:rPr>
        <w:rFonts w:ascii="Courier New" w:hAnsi="Courier New" w:cs="Courier New" w:hint="default"/>
      </w:rPr>
    </w:lvl>
    <w:lvl w:ilvl="2" w:tplc="758274E6">
      <w:start w:val="1"/>
      <w:numFmt w:val="bullet"/>
      <w:lvlText w:val=""/>
      <w:lvlJc w:val="left"/>
      <w:pPr>
        <w:ind w:left="1800" w:hanging="360"/>
      </w:pPr>
      <w:rPr>
        <w:rFonts w:ascii="Wingdings" w:hAnsi="Wingdings" w:cs="Wingdings" w:hint="default"/>
      </w:rPr>
    </w:lvl>
    <w:lvl w:ilvl="3" w:tplc="32FC44CE">
      <w:start w:val="1"/>
      <w:numFmt w:val="bullet"/>
      <w:lvlText w:val=""/>
      <w:lvlJc w:val="left"/>
      <w:pPr>
        <w:ind w:left="2520" w:hanging="360"/>
      </w:pPr>
      <w:rPr>
        <w:rFonts w:ascii="Symbol" w:hAnsi="Symbol" w:cs="Symbol" w:hint="default"/>
      </w:rPr>
    </w:lvl>
    <w:lvl w:ilvl="4" w:tplc="DF5C4E08">
      <w:start w:val="1"/>
      <w:numFmt w:val="bullet"/>
      <w:lvlText w:val="o"/>
      <w:lvlJc w:val="left"/>
      <w:pPr>
        <w:ind w:left="3240" w:hanging="360"/>
      </w:pPr>
      <w:rPr>
        <w:rFonts w:ascii="Courier New" w:hAnsi="Courier New" w:cs="Courier New" w:hint="default"/>
      </w:rPr>
    </w:lvl>
    <w:lvl w:ilvl="5" w:tplc="068EF914">
      <w:start w:val="1"/>
      <w:numFmt w:val="bullet"/>
      <w:lvlText w:val=""/>
      <w:lvlJc w:val="left"/>
      <w:pPr>
        <w:ind w:left="3960" w:hanging="360"/>
      </w:pPr>
      <w:rPr>
        <w:rFonts w:ascii="Wingdings" w:hAnsi="Wingdings" w:cs="Wingdings" w:hint="default"/>
      </w:rPr>
    </w:lvl>
    <w:lvl w:ilvl="6" w:tplc="1A2087FE">
      <w:start w:val="1"/>
      <w:numFmt w:val="bullet"/>
      <w:lvlText w:val=""/>
      <w:lvlJc w:val="left"/>
      <w:pPr>
        <w:ind w:left="4680" w:hanging="360"/>
      </w:pPr>
      <w:rPr>
        <w:rFonts w:ascii="Symbol" w:hAnsi="Symbol" w:cs="Symbol" w:hint="default"/>
      </w:rPr>
    </w:lvl>
    <w:lvl w:ilvl="7" w:tplc="952C43EC">
      <w:start w:val="1"/>
      <w:numFmt w:val="bullet"/>
      <w:lvlText w:val="o"/>
      <w:lvlJc w:val="left"/>
      <w:pPr>
        <w:ind w:left="5400" w:hanging="360"/>
      </w:pPr>
      <w:rPr>
        <w:rFonts w:ascii="Courier New" w:hAnsi="Courier New" w:cs="Courier New" w:hint="default"/>
      </w:rPr>
    </w:lvl>
    <w:lvl w:ilvl="8" w:tplc="08EA4A32">
      <w:start w:val="1"/>
      <w:numFmt w:val="bullet"/>
      <w:lvlText w:val=""/>
      <w:lvlJc w:val="left"/>
      <w:pPr>
        <w:ind w:left="6120" w:hanging="360"/>
      </w:pPr>
      <w:rPr>
        <w:rFonts w:ascii="Wingdings" w:hAnsi="Wingdings" w:cs="Wingdings" w:hint="default"/>
      </w:rPr>
    </w:lvl>
  </w:abstractNum>
  <w:abstractNum w:abstractNumId="3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8" w15:restartNumberingAfterBreak="0">
    <w:nsid w:val="5C73752A"/>
    <w:multiLevelType w:val="hybridMultilevel"/>
    <w:tmpl w:val="40DCC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4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1261182746">
    <w:abstractNumId w:val="44"/>
  </w:num>
  <w:num w:numId="2" w16cid:durableId="1025793664">
    <w:abstractNumId w:val="32"/>
  </w:num>
  <w:num w:numId="3" w16cid:durableId="1174228106">
    <w:abstractNumId w:val="16"/>
  </w:num>
  <w:num w:numId="4" w16cid:durableId="1196649456">
    <w:abstractNumId w:val="27"/>
  </w:num>
  <w:num w:numId="5" w16cid:durableId="915943553">
    <w:abstractNumId w:val="2"/>
  </w:num>
  <w:num w:numId="6" w16cid:durableId="2122677239">
    <w:abstractNumId w:val="37"/>
  </w:num>
  <w:num w:numId="7" w16cid:durableId="1197229814">
    <w:abstractNumId w:val="36"/>
  </w:num>
  <w:num w:numId="8" w16cid:durableId="492379016">
    <w:abstractNumId w:val="8"/>
  </w:num>
  <w:num w:numId="9" w16cid:durableId="1017389593">
    <w:abstractNumId w:val="9"/>
  </w:num>
  <w:num w:numId="10" w16cid:durableId="1652170823">
    <w:abstractNumId w:val="42"/>
  </w:num>
  <w:num w:numId="11" w16cid:durableId="964383867">
    <w:abstractNumId w:val="3"/>
  </w:num>
  <w:num w:numId="12" w16cid:durableId="877620789">
    <w:abstractNumId w:val="19"/>
  </w:num>
  <w:num w:numId="13" w16cid:durableId="2093774724">
    <w:abstractNumId w:val="45"/>
  </w:num>
  <w:num w:numId="14" w16cid:durableId="1949464818">
    <w:abstractNumId w:val="25"/>
  </w:num>
  <w:num w:numId="15" w16cid:durableId="496921785">
    <w:abstractNumId w:val="21"/>
  </w:num>
  <w:num w:numId="16" w16cid:durableId="1553662811">
    <w:abstractNumId w:val="15"/>
  </w:num>
  <w:num w:numId="17" w16cid:durableId="1665938847">
    <w:abstractNumId w:val="14"/>
  </w:num>
  <w:num w:numId="18" w16cid:durableId="774983844">
    <w:abstractNumId w:val="26"/>
  </w:num>
  <w:num w:numId="19" w16cid:durableId="520318800">
    <w:abstractNumId w:val="46"/>
  </w:num>
  <w:num w:numId="20" w16cid:durableId="224030269">
    <w:abstractNumId w:val="41"/>
  </w:num>
  <w:num w:numId="21" w16cid:durableId="1448767444">
    <w:abstractNumId w:val="7"/>
  </w:num>
  <w:num w:numId="22" w16cid:durableId="1823540189">
    <w:abstractNumId w:val="28"/>
  </w:num>
  <w:num w:numId="23" w16cid:durableId="256448067">
    <w:abstractNumId w:val="43"/>
  </w:num>
  <w:num w:numId="24" w16cid:durableId="1089161383">
    <w:abstractNumId w:val="4"/>
  </w:num>
  <w:num w:numId="25" w16cid:durableId="1641810132">
    <w:abstractNumId w:val="13"/>
  </w:num>
  <w:num w:numId="26" w16cid:durableId="674382794">
    <w:abstractNumId w:val="30"/>
  </w:num>
  <w:num w:numId="27" w16cid:durableId="676274520">
    <w:abstractNumId w:val="12"/>
  </w:num>
  <w:num w:numId="28" w16cid:durableId="587269164">
    <w:abstractNumId w:val="11"/>
  </w:num>
  <w:num w:numId="29" w16cid:durableId="226888893">
    <w:abstractNumId w:val="10"/>
  </w:num>
  <w:num w:numId="30" w16cid:durableId="495613844">
    <w:abstractNumId w:val="22"/>
  </w:num>
  <w:num w:numId="31" w16cid:durableId="552078102">
    <w:abstractNumId w:val="0"/>
  </w:num>
  <w:num w:numId="32" w16cid:durableId="1816491094">
    <w:abstractNumId w:val="35"/>
  </w:num>
  <w:num w:numId="33" w16cid:durableId="1187020182">
    <w:abstractNumId w:val="1"/>
  </w:num>
  <w:num w:numId="34" w16cid:durableId="1566912307">
    <w:abstractNumId w:val="24"/>
  </w:num>
  <w:num w:numId="35" w16cid:durableId="23674265">
    <w:abstractNumId w:val="33"/>
  </w:num>
  <w:num w:numId="36" w16cid:durableId="278146819">
    <w:abstractNumId w:val="39"/>
  </w:num>
  <w:num w:numId="37" w16cid:durableId="1901473222">
    <w:abstractNumId w:val="29"/>
  </w:num>
  <w:num w:numId="38" w16cid:durableId="529803239">
    <w:abstractNumId w:val="5"/>
  </w:num>
  <w:num w:numId="39" w16cid:durableId="492261887">
    <w:abstractNumId w:val="20"/>
  </w:num>
  <w:num w:numId="40" w16cid:durableId="1593931968">
    <w:abstractNumId w:val="40"/>
  </w:num>
  <w:num w:numId="41" w16cid:durableId="433206618">
    <w:abstractNumId w:val="34"/>
  </w:num>
  <w:num w:numId="42" w16cid:durableId="1854417417">
    <w:abstractNumId w:val="23"/>
  </w:num>
  <w:num w:numId="43" w16cid:durableId="497699603">
    <w:abstractNumId w:val="38"/>
  </w:num>
  <w:num w:numId="44" w16cid:durableId="603533462">
    <w:abstractNumId w:val="18"/>
  </w:num>
  <w:num w:numId="45" w16cid:durableId="698703170">
    <w:abstractNumId w:val="31"/>
  </w:num>
  <w:num w:numId="46" w16cid:durableId="1685865784">
    <w:abstractNumId w:val="6"/>
  </w:num>
  <w:num w:numId="47" w16cid:durableId="97916406">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076F3"/>
    <w:rsid w:val="00007D29"/>
    <w:rsid w:val="0001030B"/>
    <w:rsid w:val="00010BFB"/>
    <w:rsid w:val="00012B54"/>
    <w:rsid w:val="00012C90"/>
    <w:rsid w:val="00012D5A"/>
    <w:rsid w:val="00014367"/>
    <w:rsid w:val="0002045C"/>
    <w:rsid w:val="00021212"/>
    <w:rsid w:val="0002259F"/>
    <w:rsid w:val="00027F41"/>
    <w:rsid w:val="000303A1"/>
    <w:rsid w:val="00031FA9"/>
    <w:rsid w:val="0003505E"/>
    <w:rsid w:val="00035A63"/>
    <w:rsid w:val="00036B73"/>
    <w:rsid w:val="00037A49"/>
    <w:rsid w:val="00040EDA"/>
    <w:rsid w:val="00041B1C"/>
    <w:rsid w:val="00043098"/>
    <w:rsid w:val="00043DDE"/>
    <w:rsid w:val="00043F5B"/>
    <w:rsid w:val="0004430C"/>
    <w:rsid w:val="00044759"/>
    <w:rsid w:val="00047004"/>
    <w:rsid w:val="00051B2B"/>
    <w:rsid w:val="000529AB"/>
    <w:rsid w:val="000536A6"/>
    <w:rsid w:val="00060BFE"/>
    <w:rsid w:val="00064AE5"/>
    <w:rsid w:val="00065B6B"/>
    <w:rsid w:val="0007143C"/>
    <w:rsid w:val="00073CD6"/>
    <w:rsid w:val="00076CAD"/>
    <w:rsid w:val="00080268"/>
    <w:rsid w:val="0008665A"/>
    <w:rsid w:val="00093AE2"/>
    <w:rsid w:val="00094233"/>
    <w:rsid w:val="00094CE9"/>
    <w:rsid w:val="000962BC"/>
    <w:rsid w:val="00097F4A"/>
    <w:rsid w:val="000A020E"/>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1FDC"/>
    <w:rsid w:val="000E7030"/>
    <w:rsid w:val="000E76C6"/>
    <w:rsid w:val="000F0F2E"/>
    <w:rsid w:val="000F5A04"/>
    <w:rsid w:val="000F7569"/>
    <w:rsid w:val="000F7CF3"/>
    <w:rsid w:val="00101ABF"/>
    <w:rsid w:val="00107B1A"/>
    <w:rsid w:val="00111578"/>
    <w:rsid w:val="0011361A"/>
    <w:rsid w:val="001154BA"/>
    <w:rsid w:val="00115901"/>
    <w:rsid w:val="00116052"/>
    <w:rsid w:val="00116AC5"/>
    <w:rsid w:val="00120440"/>
    <w:rsid w:val="0012217E"/>
    <w:rsid w:val="00122337"/>
    <w:rsid w:val="00123704"/>
    <w:rsid w:val="001253E2"/>
    <w:rsid w:val="00127127"/>
    <w:rsid w:val="0012713F"/>
    <w:rsid w:val="0012729E"/>
    <w:rsid w:val="00130DF2"/>
    <w:rsid w:val="00134892"/>
    <w:rsid w:val="0013558B"/>
    <w:rsid w:val="00137967"/>
    <w:rsid w:val="00140BBD"/>
    <w:rsid w:val="00143C11"/>
    <w:rsid w:val="00144378"/>
    <w:rsid w:val="00147367"/>
    <w:rsid w:val="00147492"/>
    <w:rsid w:val="00151B4C"/>
    <w:rsid w:val="001520A6"/>
    <w:rsid w:val="001529CE"/>
    <w:rsid w:val="00154B16"/>
    <w:rsid w:val="00156931"/>
    <w:rsid w:val="00156B9A"/>
    <w:rsid w:val="0015710A"/>
    <w:rsid w:val="001572F0"/>
    <w:rsid w:val="0015743C"/>
    <w:rsid w:val="00162714"/>
    <w:rsid w:val="001640C1"/>
    <w:rsid w:val="00164554"/>
    <w:rsid w:val="001679BD"/>
    <w:rsid w:val="00172B7A"/>
    <w:rsid w:val="0017365C"/>
    <w:rsid w:val="0017471E"/>
    <w:rsid w:val="001778A2"/>
    <w:rsid w:val="00181EBC"/>
    <w:rsid w:val="0018272B"/>
    <w:rsid w:val="00190CBD"/>
    <w:rsid w:val="00196815"/>
    <w:rsid w:val="001972CE"/>
    <w:rsid w:val="001A0147"/>
    <w:rsid w:val="001A1A0E"/>
    <w:rsid w:val="001A42E8"/>
    <w:rsid w:val="001A6A13"/>
    <w:rsid w:val="001B1681"/>
    <w:rsid w:val="001B32E2"/>
    <w:rsid w:val="001C08D5"/>
    <w:rsid w:val="001C1993"/>
    <w:rsid w:val="001C3499"/>
    <w:rsid w:val="001C57EC"/>
    <w:rsid w:val="001C6319"/>
    <w:rsid w:val="001C666A"/>
    <w:rsid w:val="001E13FD"/>
    <w:rsid w:val="001F12B5"/>
    <w:rsid w:val="001F2CF5"/>
    <w:rsid w:val="001F3685"/>
    <w:rsid w:val="00201B5C"/>
    <w:rsid w:val="00203EFE"/>
    <w:rsid w:val="00204391"/>
    <w:rsid w:val="002047B4"/>
    <w:rsid w:val="00204EDB"/>
    <w:rsid w:val="00210FCA"/>
    <w:rsid w:val="00211DD6"/>
    <w:rsid w:val="0021273A"/>
    <w:rsid w:val="002153C5"/>
    <w:rsid w:val="002168BD"/>
    <w:rsid w:val="00217B96"/>
    <w:rsid w:val="00220C72"/>
    <w:rsid w:val="00220CC9"/>
    <w:rsid w:val="00223FEA"/>
    <w:rsid w:val="0022636C"/>
    <w:rsid w:val="0022639B"/>
    <w:rsid w:val="002349C7"/>
    <w:rsid w:val="00235D7B"/>
    <w:rsid w:val="00237DFF"/>
    <w:rsid w:val="00242FAD"/>
    <w:rsid w:val="0024480A"/>
    <w:rsid w:val="00244B72"/>
    <w:rsid w:val="00252CEE"/>
    <w:rsid w:val="00253A18"/>
    <w:rsid w:val="00253C8E"/>
    <w:rsid w:val="00261311"/>
    <w:rsid w:val="002617B1"/>
    <w:rsid w:val="00261D97"/>
    <w:rsid w:val="002634AA"/>
    <w:rsid w:val="0026525C"/>
    <w:rsid w:val="00265505"/>
    <w:rsid w:val="00265ADB"/>
    <w:rsid w:val="00266013"/>
    <w:rsid w:val="002701E4"/>
    <w:rsid w:val="002750F9"/>
    <w:rsid w:val="00285A7D"/>
    <w:rsid w:val="00286650"/>
    <w:rsid w:val="00293374"/>
    <w:rsid w:val="00294626"/>
    <w:rsid w:val="002A431F"/>
    <w:rsid w:val="002A4449"/>
    <w:rsid w:val="002B0621"/>
    <w:rsid w:val="002B1AB3"/>
    <w:rsid w:val="002B1BD9"/>
    <w:rsid w:val="002B3F29"/>
    <w:rsid w:val="002B74E6"/>
    <w:rsid w:val="002C01CB"/>
    <w:rsid w:val="002C0631"/>
    <w:rsid w:val="002C06DF"/>
    <w:rsid w:val="002C0930"/>
    <w:rsid w:val="002C302A"/>
    <w:rsid w:val="002C34DE"/>
    <w:rsid w:val="002C6C4A"/>
    <w:rsid w:val="002D1124"/>
    <w:rsid w:val="002D56DF"/>
    <w:rsid w:val="002D58B5"/>
    <w:rsid w:val="002D6CBC"/>
    <w:rsid w:val="002E148E"/>
    <w:rsid w:val="002E22DE"/>
    <w:rsid w:val="002E2ED8"/>
    <w:rsid w:val="002E3194"/>
    <w:rsid w:val="002E57AB"/>
    <w:rsid w:val="002E5C70"/>
    <w:rsid w:val="002E70CC"/>
    <w:rsid w:val="002F2EA2"/>
    <w:rsid w:val="002F671B"/>
    <w:rsid w:val="002F68BC"/>
    <w:rsid w:val="00303365"/>
    <w:rsid w:val="00305088"/>
    <w:rsid w:val="003064AC"/>
    <w:rsid w:val="00307BC8"/>
    <w:rsid w:val="003158CB"/>
    <w:rsid w:val="003207B3"/>
    <w:rsid w:val="00324B6A"/>
    <w:rsid w:val="00326918"/>
    <w:rsid w:val="003272B4"/>
    <w:rsid w:val="00327FAA"/>
    <w:rsid w:val="0033249E"/>
    <w:rsid w:val="00333D29"/>
    <w:rsid w:val="00335542"/>
    <w:rsid w:val="00337E4D"/>
    <w:rsid w:val="0034081F"/>
    <w:rsid w:val="00341951"/>
    <w:rsid w:val="00342FD8"/>
    <w:rsid w:val="00343395"/>
    <w:rsid w:val="00344377"/>
    <w:rsid w:val="003478E6"/>
    <w:rsid w:val="0035097F"/>
    <w:rsid w:val="00350F3A"/>
    <w:rsid w:val="00352861"/>
    <w:rsid w:val="00361D5B"/>
    <w:rsid w:val="00365F37"/>
    <w:rsid w:val="00366BB9"/>
    <w:rsid w:val="00367725"/>
    <w:rsid w:val="00371A3A"/>
    <w:rsid w:val="00373158"/>
    <w:rsid w:val="00374436"/>
    <w:rsid w:val="00374FEC"/>
    <w:rsid w:val="00375B46"/>
    <w:rsid w:val="00380214"/>
    <w:rsid w:val="00380970"/>
    <w:rsid w:val="00381F36"/>
    <w:rsid w:val="00394762"/>
    <w:rsid w:val="003A0895"/>
    <w:rsid w:val="003A1AA2"/>
    <w:rsid w:val="003A21D9"/>
    <w:rsid w:val="003A3837"/>
    <w:rsid w:val="003A6A03"/>
    <w:rsid w:val="003B35B5"/>
    <w:rsid w:val="003B5425"/>
    <w:rsid w:val="003B5A51"/>
    <w:rsid w:val="003B6FAA"/>
    <w:rsid w:val="003B754C"/>
    <w:rsid w:val="003C1E57"/>
    <w:rsid w:val="003C4D8C"/>
    <w:rsid w:val="003C52D2"/>
    <w:rsid w:val="003C57C9"/>
    <w:rsid w:val="003C701A"/>
    <w:rsid w:val="003D46BC"/>
    <w:rsid w:val="003D5D39"/>
    <w:rsid w:val="003D77C0"/>
    <w:rsid w:val="003D7C20"/>
    <w:rsid w:val="003E5972"/>
    <w:rsid w:val="003F2A55"/>
    <w:rsid w:val="003F61E6"/>
    <w:rsid w:val="003F685C"/>
    <w:rsid w:val="003F6931"/>
    <w:rsid w:val="004027F8"/>
    <w:rsid w:val="00404F90"/>
    <w:rsid w:val="004077CE"/>
    <w:rsid w:val="004134B7"/>
    <w:rsid w:val="004140E2"/>
    <w:rsid w:val="0041741E"/>
    <w:rsid w:val="00425A26"/>
    <w:rsid w:val="004260F7"/>
    <w:rsid w:val="00431D81"/>
    <w:rsid w:val="004405CC"/>
    <w:rsid w:val="00440703"/>
    <w:rsid w:val="00443EDC"/>
    <w:rsid w:val="004511E3"/>
    <w:rsid w:val="004524AB"/>
    <w:rsid w:val="00452B36"/>
    <w:rsid w:val="00455DCA"/>
    <w:rsid w:val="00461472"/>
    <w:rsid w:val="00461C07"/>
    <w:rsid w:val="00462AA2"/>
    <w:rsid w:val="004643F1"/>
    <w:rsid w:val="00465426"/>
    <w:rsid w:val="00467FEA"/>
    <w:rsid w:val="004702FB"/>
    <w:rsid w:val="00471503"/>
    <w:rsid w:val="004740A3"/>
    <w:rsid w:val="0047475C"/>
    <w:rsid w:val="00476D4A"/>
    <w:rsid w:val="00480004"/>
    <w:rsid w:val="00481C9D"/>
    <w:rsid w:val="004841B0"/>
    <w:rsid w:val="00484284"/>
    <w:rsid w:val="004866D8"/>
    <w:rsid w:val="0049479E"/>
    <w:rsid w:val="00495039"/>
    <w:rsid w:val="004966B2"/>
    <w:rsid w:val="004968F8"/>
    <w:rsid w:val="004A335D"/>
    <w:rsid w:val="004A364A"/>
    <w:rsid w:val="004A5524"/>
    <w:rsid w:val="004B1990"/>
    <w:rsid w:val="004B39E0"/>
    <w:rsid w:val="004B4FCD"/>
    <w:rsid w:val="004C0174"/>
    <w:rsid w:val="004C01F9"/>
    <w:rsid w:val="004C1A95"/>
    <w:rsid w:val="004C2DA4"/>
    <w:rsid w:val="004C4D88"/>
    <w:rsid w:val="004C6C43"/>
    <w:rsid w:val="004D2B1C"/>
    <w:rsid w:val="004D2F9F"/>
    <w:rsid w:val="004D3392"/>
    <w:rsid w:val="004D4C86"/>
    <w:rsid w:val="004D4EB5"/>
    <w:rsid w:val="004D5B74"/>
    <w:rsid w:val="004D665F"/>
    <w:rsid w:val="004E0820"/>
    <w:rsid w:val="004E27CE"/>
    <w:rsid w:val="004E2B71"/>
    <w:rsid w:val="004E5606"/>
    <w:rsid w:val="004E5ED4"/>
    <w:rsid w:val="004E65C1"/>
    <w:rsid w:val="004E7181"/>
    <w:rsid w:val="004F1422"/>
    <w:rsid w:val="004F1D15"/>
    <w:rsid w:val="004F2927"/>
    <w:rsid w:val="004F7B56"/>
    <w:rsid w:val="00502FA5"/>
    <w:rsid w:val="00513213"/>
    <w:rsid w:val="005203F8"/>
    <w:rsid w:val="0052142A"/>
    <w:rsid w:val="00521AB3"/>
    <w:rsid w:val="0052200A"/>
    <w:rsid w:val="005233C8"/>
    <w:rsid w:val="0052372C"/>
    <w:rsid w:val="005243F6"/>
    <w:rsid w:val="0052626E"/>
    <w:rsid w:val="00532FCC"/>
    <w:rsid w:val="0053510E"/>
    <w:rsid w:val="0053622B"/>
    <w:rsid w:val="005364ED"/>
    <w:rsid w:val="00536681"/>
    <w:rsid w:val="0053796E"/>
    <w:rsid w:val="00540B59"/>
    <w:rsid w:val="005423BF"/>
    <w:rsid w:val="005427B0"/>
    <w:rsid w:val="00545FAB"/>
    <w:rsid w:val="0054701D"/>
    <w:rsid w:val="0054790F"/>
    <w:rsid w:val="00551E09"/>
    <w:rsid w:val="0055392C"/>
    <w:rsid w:val="00554B4B"/>
    <w:rsid w:val="00555067"/>
    <w:rsid w:val="00555156"/>
    <w:rsid w:val="00563CBF"/>
    <w:rsid w:val="00565738"/>
    <w:rsid w:val="00565763"/>
    <w:rsid w:val="00576ECD"/>
    <w:rsid w:val="00583467"/>
    <w:rsid w:val="005853C3"/>
    <w:rsid w:val="00586DA6"/>
    <w:rsid w:val="005928E7"/>
    <w:rsid w:val="00593DDF"/>
    <w:rsid w:val="0059439D"/>
    <w:rsid w:val="00594F35"/>
    <w:rsid w:val="00597DF4"/>
    <w:rsid w:val="005A127D"/>
    <w:rsid w:val="005A148D"/>
    <w:rsid w:val="005A418C"/>
    <w:rsid w:val="005A5447"/>
    <w:rsid w:val="005A6066"/>
    <w:rsid w:val="005A698B"/>
    <w:rsid w:val="005B211F"/>
    <w:rsid w:val="005B6195"/>
    <w:rsid w:val="005B6E5D"/>
    <w:rsid w:val="005B7A21"/>
    <w:rsid w:val="005C09EB"/>
    <w:rsid w:val="005C52F6"/>
    <w:rsid w:val="005C5F8A"/>
    <w:rsid w:val="005D47A2"/>
    <w:rsid w:val="005D4951"/>
    <w:rsid w:val="005D4AFB"/>
    <w:rsid w:val="005D7B7D"/>
    <w:rsid w:val="005E509B"/>
    <w:rsid w:val="005F07D3"/>
    <w:rsid w:val="005F0E89"/>
    <w:rsid w:val="005F38C4"/>
    <w:rsid w:val="005F643C"/>
    <w:rsid w:val="006023A5"/>
    <w:rsid w:val="00603E42"/>
    <w:rsid w:val="00606981"/>
    <w:rsid w:val="00614693"/>
    <w:rsid w:val="006159AA"/>
    <w:rsid w:val="00616D7F"/>
    <w:rsid w:val="006212CE"/>
    <w:rsid w:val="00622211"/>
    <w:rsid w:val="00630A0A"/>
    <w:rsid w:val="006345C7"/>
    <w:rsid w:val="006347C3"/>
    <w:rsid w:val="006409C9"/>
    <w:rsid w:val="00644D60"/>
    <w:rsid w:val="00646784"/>
    <w:rsid w:val="00646F71"/>
    <w:rsid w:val="00647736"/>
    <w:rsid w:val="00650850"/>
    <w:rsid w:val="006529F9"/>
    <w:rsid w:val="00652ED7"/>
    <w:rsid w:val="006541FB"/>
    <w:rsid w:val="006636E0"/>
    <w:rsid w:val="00666ECE"/>
    <w:rsid w:val="006803B2"/>
    <w:rsid w:val="00680D79"/>
    <w:rsid w:val="00681224"/>
    <w:rsid w:val="00682617"/>
    <w:rsid w:val="006835D1"/>
    <w:rsid w:val="00685804"/>
    <w:rsid w:val="00685A6F"/>
    <w:rsid w:val="006869AC"/>
    <w:rsid w:val="006938BC"/>
    <w:rsid w:val="006975C6"/>
    <w:rsid w:val="00697655"/>
    <w:rsid w:val="006A0402"/>
    <w:rsid w:val="006A5918"/>
    <w:rsid w:val="006A6B74"/>
    <w:rsid w:val="006A78CA"/>
    <w:rsid w:val="006B0C8C"/>
    <w:rsid w:val="006B1E42"/>
    <w:rsid w:val="006B218C"/>
    <w:rsid w:val="006B2936"/>
    <w:rsid w:val="006B3A8F"/>
    <w:rsid w:val="006B6A1F"/>
    <w:rsid w:val="006C6FEE"/>
    <w:rsid w:val="006C71D2"/>
    <w:rsid w:val="006D1E37"/>
    <w:rsid w:val="006D35A9"/>
    <w:rsid w:val="006D69E0"/>
    <w:rsid w:val="006D7EE3"/>
    <w:rsid w:val="006E046C"/>
    <w:rsid w:val="006E4C8D"/>
    <w:rsid w:val="006E5CB7"/>
    <w:rsid w:val="006F1DA5"/>
    <w:rsid w:val="006F35D1"/>
    <w:rsid w:val="006F3622"/>
    <w:rsid w:val="006F4B42"/>
    <w:rsid w:val="006F4E2E"/>
    <w:rsid w:val="00700FED"/>
    <w:rsid w:val="007109D5"/>
    <w:rsid w:val="00710F56"/>
    <w:rsid w:val="00712D0F"/>
    <w:rsid w:val="0071411B"/>
    <w:rsid w:val="00716A15"/>
    <w:rsid w:val="007217BD"/>
    <w:rsid w:val="00721DE7"/>
    <w:rsid w:val="00726736"/>
    <w:rsid w:val="00726A9B"/>
    <w:rsid w:val="00727C43"/>
    <w:rsid w:val="00732941"/>
    <w:rsid w:val="00733DDD"/>
    <w:rsid w:val="00735BCD"/>
    <w:rsid w:val="00740100"/>
    <w:rsid w:val="0074350C"/>
    <w:rsid w:val="0074678B"/>
    <w:rsid w:val="00746C04"/>
    <w:rsid w:val="0074727E"/>
    <w:rsid w:val="0075276F"/>
    <w:rsid w:val="00755488"/>
    <w:rsid w:val="00755F92"/>
    <w:rsid w:val="007566B1"/>
    <w:rsid w:val="0076029C"/>
    <w:rsid w:val="007633CA"/>
    <w:rsid w:val="0076342C"/>
    <w:rsid w:val="00767064"/>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C724F"/>
    <w:rsid w:val="007C7C33"/>
    <w:rsid w:val="007D1345"/>
    <w:rsid w:val="007D2A14"/>
    <w:rsid w:val="007D6158"/>
    <w:rsid w:val="007D6FB3"/>
    <w:rsid w:val="007E0E83"/>
    <w:rsid w:val="007E1F09"/>
    <w:rsid w:val="007E3837"/>
    <w:rsid w:val="007E4274"/>
    <w:rsid w:val="007E5218"/>
    <w:rsid w:val="007E6ABF"/>
    <w:rsid w:val="007E6FA7"/>
    <w:rsid w:val="007F0701"/>
    <w:rsid w:val="007F297B"/>
    <w:rsid w:val="007F39AF"/>
    <w:rsid w:val="007F3AC2"/>
    <w:rsid w:val="00800C73"/>
    <w:rsid w:val="00800DFB"/>
    <w:rsid w:val="00802400"/>
    <w:rsid w:val="00805335"/>
    <w:rsid w:val="00806405"/>
    <w:rsid w:val="00807147"/>
    <w:rsid w:val="00811F96"/>
    <w:rsid w:val="00813BAA"/>
    <w:rsid w:val="00815FD3"/>
    <w:rsid w:val="00815FEA"/>
    <w:rsid w:val="00821483"/>
    <w:rsid w:val="00821F89"/>
    <w:rsid w:val="008225A7"/>
    <w:rsid w:val="00827728"/>
    <w:rsid w:val="008278F5"/>
    <w:rsid w:val="00827BBF"/>
    <w:rsid w:val="00830B22"/>
    <w:rsid w:val="00833FD5"/>
    <w:rsid w:val="0083445A"/>
    <w:rsid w:val="008370FB"/>
    <w:rsid w:val="0083745F"/>
    <w:rsid w:val="008440C5"/>
    <w:rsid w:val="008465F4"/>
    <w:rsid w:val="0084748D"/>
    <w:rsid w:val="00847B6D"/>
    <w:rsid w:val="00847E7F"/>
    <w:rsid w:val="0085173A"/>
    <w:rsid w:val="008539FB"/>
    <w:rsid w:val="00855104"/>
    <w:rsid w:val="00860E03"/>
    <w:rsid w:val="00861579"/>
    <w:rsid w:val="0086244F"/>
    <w:rsid w:val="00863FEB"/>
    <w:rsid w:val="00870793"/>
    <w:rsid w:val="008708E1"/>
    <w:rsid w:val="00870E20"/>
    <w:rsid w:val="0087211A"/>
    <w:rsid w:val="0087569E"/>
    <w:rsid w:val="008818A5"/>
    <w:rsid w:val="00881C73"/>
    <w:rsid w:val="00883F6D"/>
    <w:rsid w:val="008910D2"/>
    <w:rsid w:val="00896A8E"/>
    <w:rsid w:val="008A02C5"/>
    <w:rsid w:val="008A0453"/>
    <w:rsid w:val="008A1CEC"/>
    <w:rsid w:val="008A35A1"/>
    <w:rsid w:val="008A3FA3"/>
    <w:rsid w:val="008A66F3"/>
    <w:rsid w:val="008B096A"/>
    <w:rsid w:val="008B1F7F"/>
    <w:rsid w:val="008B2305"/>
    <w:rsid w:val="008B2327"/>
    <w:rsid w:val="008B3320"/>
    <w:rsid w:val="008B60A9"/>
    <w:rsid w:val="008B6310"/>
    <w:rsid w:val="008B72CE"/>
    <w:rsid w:val="008C3AE7"/>
    <w:rsid w:val="008C5C3D"/>
    <w:rsid w:val="008C603A"/>
    <w:rsid w:val="008C7D1A"/>
    <w:rsid w:val="008D01EC"/>
    <w:rsid w:val="008D4998"/>
    <w:rsid w:val="008D50CB"/>
    <w:rsid w:val="008D77EE"/>
    <w:rsid w:val="008D7BBE"/>
    <w:rsid w:val="008E2F23"/>
    <w:rsid w:val="008E46A0"/>
    <w:rsid w:val="008E7D95"/>
    <w:rsid w:val="008F0E3C"/>
    <w:rsid w:val="008F1ED6"/>
    <w:rsid w:val="008F2851"/>
    <w:rsid w:val="008F49FF"/>
    <w:rsid w:val="008F61E8"/>
    <w:rsid w:val="0090299D"/>
    <w:rsid w:val="00902B8D"/>
    <w:rsid w:val="0090566B"/>
    <w:rsid w:val="009061E3"/>
    <w:rsid w:val="009064CA"/>
    <w:rsid w:val="00907C54"/>
    <w:rsid w:val="0091092E"/>
    <w:rsid w:val="0091245E"/>
    <w:rsid w:val="009144C0"/>
    <w:rsid w:val="00915656"/>
    <w:rsid w:val="009168AE"/>
    <w:rsid w:val="009200BC"/>
    <w:rsid w:val="00920D2E"/>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085E"/>
    <w:rsid w:val="009735C4"/>
    <w:rsid w:val="009742F1"/>
    <w:rsid w:val="00974CFA"/>
    <w:rsid w:val="00982A4E"/>
    <w:rsid w:val="009848A7"/>
    <w:rsid w:val="009867EF"/>
    <w:rsid w:val="00987B30"/>
    <w:rsid w:val="00994159"/>
    <w:rsid w:val="00996A8E"/>
    <w:rsid w:val="00997BC5"/>
    <w:rsid w:val="009A320F"/>
    <w:rsid w:val="009A5877"/>
    <w:rsid w:val="009B1113"/>
    <w:rsid w:val="009B36FB"/>
    <w:rsid w:val="009B6A16"/>
    <w:rsid w:val="009C00E6"/>
    <w:rsid w:val="009C2247"/>
    <w:rsid w:val="009C7E98"/>
    <w:rsid w:val="009D3A78"/>
    <w:rsid w:val="009D56A4"/>
    <w:rsid w:val="009D71CE"/>
    <w:rsid w:val="009E1424"/>
    <w:rsid w:val="009E188E"/>
    <w:rsid w:val="009E18B5"/>
    <w:rsid w:val="009E1F38"/>
    <w:rsid w:val="009E2EBE"/>
    <w:rsid w:val="009E36C0"/>
    <w:rsid w:val="009E3EB3"/>
    <w:rsid w:val="009F3AA8"/>
    <w:rsid w:val="009F7408"/>
    <w:rsid w:val="00A03439"/>
    <w:rsid w:val="00A077D7"/>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3E59"/>
    <w:rsid w:val="00A368AE"/>
    <w:rsid w:val="00A36E6C"/>
    <w:rsid w:val="00A37EF5"/>
    <w:rsid w:val="00A4386D"/>
    <w:rsid w:val="00A438D6"/>
    <w:rsid w:val="00A43B39"/>
    <w:rsid w:val="00A43F33"/>
    <w:rsid w:val="00A44A94"/>
    <w:rsid w:val="00A46D09"/>
    <w:rsid w:val="00A52459"/>
    <w:rsid w:val="00A57D0F"/>
    <w:rsid w:val="00A63288"/>
    <w:rsid w:val="00A650BE"/>
    <w:rsid w:val="00A66D73"/>
    <w:rsid w:val="00A70364"/>
    <w:rsid w:val="00A70510"/>
    <w:rsid w:val="00A71854"/>
    <w:rsid w:val="00A76FC9"/>
    <w:rsid w:val="00A818F1"/>
    <w:rsid w:val="00A81F9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B798E"/>
    <w:rsid w:val="00AC046B"/>
    <w:rsid w:val="00AC0C1B"/>
    <w:rsid w:val="00AC1524"/>
    <w:rsid w:val="00AC1A40"/>
    <w:rsid w:val="00AC3B0D"/>
    <w:rsid w:val="00AC3C92"/>
    <w:rsid w:val="00AC40CE"/>
    <w:rsid w:val="00AC4A6B"/>
    <w:rsid w:val="00AC4DCF"/>
    <w:rsid w:val="00AC5C9C"/>
    <w:rsid w:val="00AC7522"/>
    <w:rsid w:val="00AC7A2A"/>
    <w:rsid w:val="00AD710E"/>
    <w:rsid w:val="00AE07C8"/>
    <w:rsid w:val="00AE3B3C"/>
    <w:rsid w:val="00AE51AF"/>
    <w:rsid w:val="00AE6F38"/>
    <w:rsid w:val="00AF1F6B"/>
    <w:rsid w:val="00AF2163"/>
    <w:rsid w:val="00AF5EE4"/>
    <w:rsid w:val="00AF685A"/>
    <w:rsid w:val="00AF7FB0"/>
    <w:rsid w:val="00B001EC"/>
    <w:rsid w:val="00B007D9"/>
    <w:rsid w:val="00B02068"/>
    <w:rsid w:val="00B03034"/>
    <w:rsid w:val="00B045CE"/>
    <w:rsid w:val="00B05771"/>
    <w:rsid w:val="00B06BBD"/>
    <w:rsid w:val="00B10407"/>
    <w:rsid w:val="00B11E59"/>
    <w:rsid w:val="00B13D3D"/>
    <w:rsid w:val="00B13ED2"/>
    <w:rsid w:val="00B15593"/>
    <w:rsid w:val="00B169F3"/>
    <w:rsid w:val="00B172F8"/>
    <w:rsid w:val="00B17953"/>
    <w:rsid w:val="00B21357"/>
    <w:rsid w:val="00B22A20"/>
    <w:rsid w:val="00B23301"/>
    <w:rsid w:val="00B25E97"/>
    <w:rsid w:val="00B25F47"/>
    <w:rsid w:val="00B3210F"/>
    <w:rsid w:val="00B3386B"/>
    <w:rsid w:val="00B34729"/>
    <w:rsid w:val="00B41632"/>
    <w:rsid w:val="00B43521"/>
    <w:rsid w:val="00B4496C"/>
    <w:rsid w:val="00B47206"/>
    <w:rsid w:val="00B51474"/>
    <w:rsid w:val="00B54355"/>
    <w:rsid w:val="00B550D5"/>
    <w:rsid w:val="00B55CA4"/>
    <w:rsid w:val="00B606E8"/>
    <w:rsid w:val="00B607E9"/>
    <w:rsid w:val="00B61AC8"/>
    <w:rsid w:val="00B63BEB"/>
    <w:rsid w:val="00B65016"/>
    <w:rsid w:val="00B6748B"/>
    <w:rsid w:val="00B67A50"/>
    <w:rsid w:val="00B701F9"/>
    <w:rsid w:val="00B748E2"/>
    <w:rsid w:val="00B757D1"/>
    <w:rsid w:val="00B80FF1"/>
    <w:rsid w:val="00B81785"/>
    <w:rsid w:val="00B82B37"/>
    <w:rsid w:val="00B8337F"/>
    <w:rsid w:val="00B85A7A"/>
    <w:rsid w:val="00B86676"/>
    <w:rsid w:val="00B871A6"/>
    <w:rsid w:val="00B90C48"/>
    <w:rsid w:val="00B914D4"/>
    <w:rsid w:val="00B92227"/>
    <w:rsid w:val="00B93434"/>
    <w:rsid w:val="00B95400"/>
    <w:rsid w:val="00B9737D"/>
    <w:rsid w:val="00BA0C19"/>
    <w:rsid w:val="00BA0E7C"/>
    <w:rsid w:val="00BA3CF2"/>
    <w:rsid w:val="00BA679A"/>
    <w:rsid w:val="00BB044A"/>
    <w:rsid w:val="00BB18C3"/>
    <w:rsid w:val="00BB1ACB"/>
    <w:rsid w:val="00BB260B"/>
    <w:rsid w:val="00BB28D2"/>
    <w:rsid w:val="00BB515A"/>
    <w:rsid w:val="00BB58B1"/>
    <w:rsid w:val="00BB60D0"/>
    <w:rsid w:val="00BB661B"/>
    <w:rsid w:val="00BB7234"/>
    <w:rsid w:val="00BC13E7"/>
    <w:rsid w:val="00BC13F8"/>
    <w:rsid w:val="00BC2A3F"/>
    <w:rsid w:val="00BC2D61"/>
    <w:rsid w:val="00BC5D9C"/>
    <w:rsid w:val="00BC7674"/>
    <w:rsid w:val="00BD0909"/>
    <w:rsid w:val="00BD217E"/>
    <w:rsid w:val="00BD687A"/>
    <w:rsid w:val="00BD77D8"/>
    <w:rsid w:val="00BE1B6D"/>
    <w:rsid w:val="00BE2F2C"/>
    <w:rsid w:val="00BE3FF7"/>
    <w:rsid w:val="00BE7FD5"/>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26409"/>
    <w:rsid w:val="00C27200"/>
    <w:rsid w:val="00C315C9"/>
    <w:rsid w:val="00C319CE"/>
    <w:rsid w:val="00C32EC3"/>
    <w:rsid w:val="00C405D0"/>
    <w:rsid w:val="00C42518"/>
    <w:rsid w:val="00C425D5"/>
    <w:rsid w:val="00C4261C"/>
    <w:rsid w:val="00C4336A"/>
    <w:rsid w:val="00C43B1B"/>
    <w:rsid w:val="00C469D2"/>
    <w:rsid w:val="00C46C8A"/>
    <w:rsid w:val="00C4793C"/>
    <w:rsid w:val="00C5256E"/>
    <w:rsid w:val="00C53F7F"/>
    <w:rsid w:val="00C54905"/>
    <w:rsid w:val="00C60262"/>
    <w:rsid w:val="00C62528"/>
    <w:rsid w:val="00C72479"/>
    <w:rsid w:val="00C73872"/>
    <w:rsid w:val="00C75BC4"/>
    <w:rsid w:val="00C7712F"/>
    <w:rsid w:val="00C77DB8"/>
    <w:rsid w:val="00C81CD6"/>
    <w:rsid w:val="00C824B1"/>
    <w:rsid w:val="00C82D05"/>
    <w:rsid w:val="00C855FC"/>
    <w:rsid w:val="00C85E34"/>
    <w:rsid w:val="00C90471"/>
    <w:rsid w:val="00C9479E"/>
    <w:rsid w:val="00CA15B7"/>
    <w:rsid w:val="00CB09DA"/>
    <w:rsid w:val="00CB2824"/>
    <w:rsid w:val="00CB456E"/>
    <w:rsid w:val="00CB7247"/>
    <w:rsid w:val="00CC5D1B"/>
    <w:rsid w:val="00CD1276"/>
    <w:rsid w:val="00CD2D0C"/>
    <w:rsid w:val="00CD6E25"/>
    <w:rsid w:val="00CD7D13"/>
    <w:rsid w:val="00CE26FA"/>
    <w:rsid w:val="00CE42F8"/>
    <w:rsid w:val="00CE4763"/>
    <w:rsid w:val="00CE4EC2"/>
    <w:rsid w:val="00CE58F9"/>
    <w:rsid w:val="00CE604A"/>
    <w:rsid w:val="00CE789D"/>
    <w:rsid w:val="00CF3E35"/>
    <w:rsid w:val="00CF52C0"/>
    <w:rsid w:val="00CF7F7F"/>
    <w:rsid w:val="00D0023E"/>
    <w:rsid w:val="00D00C41"/>
    <w:rsid w:val="00D017B4"/>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463E5"/>
    <w:rsid w:val="00D50A23"/>
    <w:rsid w:val="00D53330"/>
    <w:rsid w:val="00D54B5C"/>
    <w:rsid w:val="00D54C86"/>
    <w:rsid w:val="00D56B35"/>
    <w:rsid w:val="00D579ED"/>
    <w:rsid w:val="00D60A0B"/>
    <w:rsid w:val="00D63B01"/>
    <w:rsid w:val="00D659AF"/>
    <w:rsid w:val="00D6750D"/>
    <w:rsid w:val="00D7467F"/>
    <w:rsid w:val="00D756DE"/>
    <w:rsid w:val="00D75A82"/>
    <w:rsid w:val="00D766C2"/>
    <w:rsid w:val="00D77C17"/>
    <w:rsid w:val="00D8212F"/>
    <w:rsid w:val="00D8405D"/>
    <w:rsid w:val="00D86D28"/>
    <w:rsid w:val="00D90096"/>
    <w:rsid w:val="00D92956"/>
    <w:rsid w:val="00D931BF"/>
    <w:rsid w:val="00D961DF"/>
    <w:rsid w:val="00DA249B"/>
    <w:rsid w:val="00DA26F3"/>
    <w:rsid w:val="00DA2CDC"/>
    <w:rsid w:val="00DA52BF"/>
    <w:rsid w:val="00DA65D8"/>
    <w:rsid w:val="00DA70AC"/>
    <w:rsid w:val="00DA7597"/>
    <w:rsid w:val="00DA7BE4"/>
    <w:rsid w:val="00DB0289"/>
    <w:rsid w:val="00DB1884"/>
    <w:rsid w:val="00DB5895"/>
    <w:rsid w:val="00DB5D03"/>
    <w:rsid w:val="00DB6065"/>
    <w:rsid w:val="00DB63A8"/>
    <w:rsid w:val="00DC0D03"/>
    <w:rsid w:val="00DC2C08"/>
    <w:rsid w:val="00DC40C9"/>
    <w:rsid w:val="00DC702E"/>
    <w:rsid w:val="00DD14DF"/>
    <w:rsid w:val="00DD2FA1"/>
    <w:rsid w:val="00DD3B73"/>
    <w:rsid w:val="00DD5383"/>
    <w:rsid w:val="00DD613A"/>
    <w:rsid w:val="00DD659C"/>
    <w:rsid w:val="00DE2FA8"/>
    <w:rsid w:val="00DE570D"/>
    <w:rsid w:val="00DE7293"/>
    <w:rsid w:val="00DE7849"/>
    <w:rsid w:val="00DF410A"/>
    <w:rsid w:val="00DF42C2"/>
    <w:rsid w:val="00DF43CC"/>
    <w:rsid w:val="00DF463A"/>
    <w:rsid w:val="00DF592B"/>
    <w:rsid w:val="00E022C8"/>
    <w:rsid w:val="00E0288F"/>
    <w:rsid w:val="00E042B7"/>
    <w:rsid w:val="00E075BB"/>
    <w:rsid w:val="00E1170F"/>
    <w:rsid w:val="00E11E08"/>
    <w:rsid w:val="00E130FF"/>
    <w:rsid w:val="00E13A60"/>
    <w:rsid w:val="00E14B18"/>
    <w:rsid w:val="00E21DB0"/>
    <w:rsid w:val="00E2235D"/>
    <w:rsid w:val="00E225B2"/>
    <w:rsid w:val="00E236F0"/>
    <w:rsid w:val="00E23FC8"/>
    <w:rsid w:val="00E24832"/>
    <w:rsid w:val="00E260F2"/>
    <w:rsid w:val="00E301AF"/>
    <w:rsid w:val="00E30312"/>
    <w:rsid w:val="00E306F4"/>
    <w:rsid w:val="00E318DB"/>
    <w:rsid w:val="00E31AAC"/>
    <w:rsid w:val="00E36142"/>
    <w:rsid w:val="00E40683"/>
    <w:rsid w:val="00E419A3"/>
    <w:rsid w:val="00E41B66"/>
    <w:rsid w:val="00E41BC7"/>
    <w:rsid w:val="00E43EA0"/>
    <w:rsid w:val="00E45E43"/>
    <w:rsid w:val="00E4733D"/>
    <w:rsid w:val="00E47AD5"/>
    <w:rsid w:val="00E511D0"/>
    <w:rsid w:val="00E544CC"/>
    <w:rsid w:val="00E55B9D"/>
    <w:rsid w:val="00E55CA8"/>
    <w:rsid w:val="00E64761"/>
    <w:rsid w:val="00E66568"/>
    <w:rsid w:val="00E715D9"/>
    <w:rsid w:val="00E71B1E"/>
    <w:rsid w:val="00E73991"/>
    <w:rsid w:val="00E73E2F"/>
    <w:rsid w:val="00E8129A"/>
    <w:rsid w:val="00E9227D"/>
    <w:rsid w:val="00E94D45"/>
    <w:rsid w:val="00E951D9"/>
    <w:rsid w:val="00EA0054"/>
    <w:rsid w:val="00EA1854"/>
    <w:rsid w:val="00EA1D64"/>
    <w:rsid w:val="00EA2861"/>
    <w:rsid w:val="00EA5450"/>
    <w:rsid w:val="00EA61B7"/>
    <w:rsid w:val="00EA621F"/>
    <w:rsid w:val="00EA7F16"/>
    <w:rsid w:val="00EB1196"/>
    <w:rsid w:val="00EB30FD"/>
    <w:rsid w:val="00EB5542"/>
    <w:rsid w:val="00EB5B7B"/>
    <w:rsid w:val="00EC2CF6"/>
    <w:rsid w:val="00EC40C1"/>
    <w:rsid w:val="00EC4611"/>
    <w:rsid w:val="00EC4629"/>
    <w:rsid w:val="00EC582A"/>
    <w:rsid w:val="00EC67AF"/>
    <w:rsid w:val="00EC77AD"/>
    <w:rsid w:val="00EC7908"/>
    <w:rsid w:val="00ED1574"/>
    <w:rsid w:val="00ED1A13"/>
    <w:rsid w:val="00ED209D"/>
    <w:rsid w:val="00ED2620"/>
    <w:rsid w:val="00ED41BC"/>
    <w:rsid w:val="00ED6696"/>
    <w:rsid w:val="00ED72B8"/>
    <w:rsid w:val="00ED7C8A"/>
    <w:rsid w:val="00EE12D7"/>
    <w:rsid w:val="00EE3179"/>
    <w:rsid w:val="00EE3557"/>
    <w:rsid w:val="00EE3F27"/>
    <w:rsid w:val="00EE4FC4"/>
    <w:rsid w:val="00EE51A7"/>
    <w:rsid w:val="00EE53D3"/>
    <w:rsid w:val="00EE6FC4"/>
    <w:rsid w:val="00EF3AE5"/>
    <w:rsid w:val="00EF482F"/>
    <w:rsid w:val="00F04231"/>
    <w:rsid w:val="00F04884"/>
    <w:rsid w:val="00F07625"/>
    <w:rsid w:val="00F10B1B"/>
    <w:rsid w:val="00F160C4"/>
    <w:rsid w:val="00F2103D"/>
    <w:rsid w:val="00F23603"/>
    <w:rsid w:val="00F25025"/>
    <w:rsid w:val="00F307CD"/>
    <w:rsid w:val="00F30C4A"/>
    <w:rsid w:val="00F31269"/>
    <w:rsid w:val="00F33FB5"/>
    <w:rsid w:val="00F3788D"/>
    <w:rsid w:val="00F40A01"/>
    <w:rsid w:val="00F40B09"/>
    <w:rsid w:val="00F4124E"/>
    <w:rsid w:val="00F414AA"/>
    <w:rsid w:val="00F4435A"/>
    <w:rsid w:val="00F4474C"/>
    <w:rsid w:val="00F44D59"/>
    <w:rsid w:val="00F4637F"/>
    <w:rsid w:val="00F46B1F"/>
    <w:rsid w:val="00F4713D"/>
    <w:rsid w:val="00F50759"/>
    <w:rsid w:val="00F522E9"/>
    <w:rsid w:val="00F526E1"/>
    <w:rsid w:val="00F53BB5"/>
    <w:rsid w:val="00F565E1"/>
    <w:rsid w:val="00F61061"/>
    <w:rsid w:val="00F61AB8"/>
    <w:rsid w:val="00F637F6"/>
    <w:rsid w:val="00F65AAF"/>
    <w:rsid w:val="00F7115C"/>
    <w:rsid w:val="00F73349"/>
    <w:rsid w:val="00F808E4"/>
    <w:rsid w:val="00F838EC"/>
    <w:rsid w:val="00F851F3"/>
    <w:rsid w:val="00F85F0E"/>
    <w:rsid w:val="00F87189"/>
    <w:rsid w:val="00F9438A"/>
    <w:rsid w:val="00F954DE"/>
    <w:rsid w:val="00F965D8"/>
    <w:rsid w:val="00F97D99"/>
    <w:rsid w:val="00FA0EB2"/>
    <w:rsid w:val="00FB2BEF"/>
    <w:rsid w:val="00FB3258"/>
    <w:rsid w:val="00FB347A"/>
    <w:rsid w:val="00FB3613"/>
    <w:rsid w:val="00FB3EC1"/>
    <w:rsid w:val="00FB6005"/>
    <w:rsid w:val="00FB7A89"/>
    <w:rsid w:val="00FC24A2"/>
    <w:rsid w:val="00FC2646"/>
    <w:rsid w:val="00FC37CC"/>
    <w:rsid w:val="00FC52BF"/>
    <w:rsid w:val="00FC6C95"/>
    <w:rsid w:val="00FD0EEC"/>
    <w:rsid w:val="00FD2770"/>
    <w:rsid w:val="00FD4B7F"/>
    <w:rsid w:val="00FD4DC3"/>
    <w:rsid w:val="00FD58E7"/>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2743DC9F-2D45-F24D-950C-C015B3B4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rsid w:val="009061E3"/>
    <w:rPr>
      <w:rFonts w:ascii="Helvetica" w:hAnsi="Helvetica"/>
      <w:sz w:val="20"/>
      <w:szCs w:val="20"/>
    </w:rPr>
  </w:style>
  <w:style w:type="character" w:styleId="FootnoteReference">
    <w:name w:val="footnote reference"/>
    <w:basedOn w:val="DefaultParagraphFont"/>
    <w:uiPriority w:val="99"/>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 w:type="paragraph" w:styleId="Revision">
    <w:name w:val="Revision"/>
    <w:hidden/>
    <w:uiPriority w:val="99"/>
    <w:semiHidden/>
    <w:rsid w:val="004D3392"/>
    <w:pPr>
      <w:spacing w:after="0" w:line="240" w:lineRule="auto"/>
    </w:pPr>
    <w:rPr>
      <w:rFonts w:ascii="Helvetica" w:hAnsi="Helvetica"/>
    </w:rPr>
  </w:style>
  <w:style w:type="character" w:customStyle="1" w:styleId="highlight">
    <w:name w:val="highlight"/>
    <w:rsid w:val="00A3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27513506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486482141">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12522145">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099064635">
      <w:bodyDiv w:val="1"/>
      <w:marLeft w:val="0"/>
      <w:marRight w:val="0"/>
      <w:marTop w:val="0"/>
      <w:marBottom w:val="0"/>
      <w:divBdr>
        <w:top w:val="none" w:sz="0" w:space="0" w:color="auto"/>
        <w:left w:val="none" w:sz="0" w:space="0" w:color="auto"/>
        <w:bottom w:val="none" w:sz="0" w:space="0" w:color="auto"/>
        <w:right w:val="none" w:sz="0" w:space="0" w:color="auto"/>
      </w:divBdr>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uradni-list.si/1/objava.jsp?sop=2018-01-0865" TargetMode="Externa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07-01-4826"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hyperlink" Target="http://www.zag.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6CB96-8220-45D2-B14B-B5521B09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8391</Words>
  <Characters>47835</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6</cp:revision>
  <cp:lastPrinted>2018-09-19T13:41:00Z</cp:lastPrinted>
  <dcterms:created xsi:type="dcterms:W3CDTF">2023-09-18T07:34:00Z</dcterms:created>
  <dcterms:modified xsi:type="dcterms:W3CDTF">2023-09-19T06:34:00Z</dcterms:modified>
</cp:coreProperties>
</file>